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EA4C" w14:textId="2657EBFB" w:rsidR="00D27775" w:rsidRPr="00B1524E" w:rsidRDefault="00D27775" w:rsidP="00D27775">
      <w:pPr>
        <w:ind w:left="5103"/>
        <w:rPr>
          <w:sz w:val="16"/>
          <w:szCs w:val="16"/>
        </w:rPr>
      </w:pPr>
      <w:r w:rsidRPr="00B1524E">
        <w:rPr>
          <w:sz w:val="16"/>
          <w:szCs w:val="16"/>
        </w:rPr>
        <w:t xml:space="preserve">Załącznik nr </w:t>
      </w:r>
      <w:r w:rsidR="00B87531">
        <w:rPr>
          <w:sz w:val="16"/>
          <w:szCs w:val="16"/>
        </w:rPr>
        <w:t>3</w:t>
      </w:r>
    </w:p>
    <w:p w14:paraId="014010EC" w14:textId="77777777" w:rsidR="00D27775" w:rsidRPr="00B1524E" w:rsidRDefault="00D27775" w:rsidP="00D27775">
      <w:pPr>
        <w:ind w:left="5103"/>
        <w:jc w:val="both"/>
        <w:rPr>
          <w:sz w:val="16"/>
          <w:szCs w:val="16"/>
        </w:rPr>
      </w:pPr>
      <w:r w:rsidRPr="00B1524E">
        <w:rPr>
          <w:sz w:val="16"/>
          <w:szCs w:val="16"/>
        </w:rPr>
        <w:t>do wniosku o zawarcie umowy o zwrot opłaconych lub o przekazanie zaliczki na opłacanie składek na ubezpieczenia społeczne za członków spółdzielni socjalnej i zatrudnionych pracowników</w:t>
      </w:r>
    </w:p>
    <w:p w14:paraId="58B9A96C" w14:textId="1AA961A1" w:rsidR="001C0452" w:rsidRPr="00971085" w:rsidRDefault="001C0452" w:rsidP="001C0452">
      <w:pPr>
        <w:widowControl/>
        <w:spacing w:line="240" w:lineRule="auto"/>
        <w:ind w:left="5103"/>
        <w:jc w:val="both"/>
        <w:rPr>
          <w:rFonts w:eastAsia="Times New Roman" w:cs="Times New Roman"/>
          <w:color w:val="auto"/>
          <w:kern w:val="0"/>
          <w:sz w:val="14"/>
          <w:szCs w:val="14"/>
          <w:lang w:eastAsia="ar-SA" w:bidi="ar-SA"/>
        </w:rPr>
      </w:pPr>
      <w:r w:rsidRPr="00971085">
        <w:rPr>
          <w:rFonts w:eastAsia="Times New Roman" w:cs="Times New Roman"/>
          <w:color w:val="auto"/>
          <w:kern w:val="0"/>
          <w:sz w:val="14"/>
          <w:szCs w:val="14"/>
          <w:lang w:eastAsia="ar-SA" w:bidi="ar-SA"/>
        </w:rPr>
        <w:t xml:space="preserve">(dotyczy wnioskodawcy, który otrzymał pomoc </w:t>
      </w:r>
      <w:r w:rsidRPr="00971085">
        <w:rPr>
          <w:rFonts w:eastAsia="Times New Roman" w:cs="Times New Roman"/>
          <w:i/>
          <w:color w:val="auto"/>
          <w:kern w:val="0"/>
          <w:sz w:val="14"/>
          <w:szCs w:val="14"/>
          <w:lang w:eastAsia="ar-SA" w:bidi="ar-SA"/>
        </w:rPr>
        <w:t xml:space="preserve">de minimis </w:t>
      </w:r>
      <w:r w:rsidRPr="00971085">
        <w:rPr>
          <w:rFonts w:eastAsia="Times New Roman" w:cs="Times New Roman"/>
          <w:color w:val="auto"/>
          <w:kern w:val="0"/>
          <w:sz w:val="14"/>
          <w:szCs w:val="14"/>
          <w:lang w:eastAsia="ar-SA" w:bidi="ar-SA"/>
        </w:rPr>
        <w:t>w roku</w:t>
      </w:r>
      <w:r w:rsidR="00D07B86" w:rsidRPr="00971085">
        <w:rPr>
          <w:rFonts w:eastAsia="Times New Roman" w:cs="Times New Roman"/>
          <w:color w:val="auto"/>
          <w:kern w:val="0"/>
          <w:sz w:val="14"/>
          <w:szCs w:val="14"/>
          <w:lang w:eastAsia="ar-SA" w:bidi="ar-SA"/>
        </w:rPr>
        <w:t>,</w:t>
      </w:r>
      <w:r w:rsidRPr="00971085">
        <w:rPr>
          <w:rFonts w:eastAsia="Times New Roman" w:cs="Times New Roman"/>
          <w:color w:val="auto"/>
          <w:kern w:val="0"/>
          <w:sz w:val="14"/>
          <w:szCs w:val="14"/>
          <w:lang w:eastAsia="ar-SA" w:bidi="ar-SA"/>
        </w:rPr>
        <w:t xml:space="preserve"> w którym ubiega się o pomoc oraz w okresie dwóch poprzedzających go lat</w:t>
      </w:r>
      <w:r w:rsidR="00D07B86" w:rsidRPr="00971085">
        <w:rPr>
          <w:rFonts w:eastAsia="Times New Roman" w:cs="Times New Roman"/>
          <w:color w:val="auto"/>
          <w:kern w:val="0"/>
          <w:sz w:val="14"/>
          <w:szCs w:val="14"/>
          <w:lang w:eastAsia="ar-SA" w:bidi="ar-SA"/>
        </w:rPr>
        <w:t xml:space="preserve"> podatkowych</w:t>
      </w:r>
      <w:r w:rsidRPr="00971085">
        <w:rPr>
          <w:rFonts w:eastAsia="Times New Roman" w:cs="Times New Roman"/>
          <w:color w:val="auto"/>
          <w:kern w:val="0"/>
          <w:sz w:val="14"/>
          <w:szCs w:val="14"/>
          <w:lang w:eastAsia="ar-SA" w:bidi="ar-SA"/>
        </w:rPr>
        <w:t>)</w:t>
      </w:r>
    </w:p>
    <w:p w14:paraId="23CAF9BC" w14:textId="77777777" w:rsidR="003814AB" w:rsidRPr="00971085" w:rsidRDefault="003814AB" w:rsidP="00A52FCD">
      <w:pPr>
        <w:widowControl/>
        <w:spacing w:line="240" w:lineRule="auto"/>
        <w:jc w:val="right"/>
        <w:rPr>
          <w:rFonts w:eastAsia="Times New Roman" w:cs="Times New Roman"/>
          <w:b/>
          <w:color w:val="auto"/>
          <w:kern w:val="0"/>
          <w:sz w:val="20"/>
          <w:szCs w:val="20"/>
          <w:lang w:eastAsia="ar-SA" w:bidi="ar-SA"/>
        </w:rPr>
      </w:pPr>
    </w:p>
    <w:p w14:paraId="643B7B78" w14:textId="77777777" w:rsidR="001C0452" w:rsidRPr="00971085" w:rsidRDefault="001C0452" w:rsidP="004635EB">
      <w:pPr>
        <w:widowControl/>
        <w:spacing w:line="240" w:lineRule="auto"/>
        <w:rPr>
          <w:rFonts w:eastAsia="Times New Roman" w:cs="Times New Roman"/>
          <w:b/>
          <w:color w:val="auto"/>
          <w:kern w:val="0"/>
          <w:sz w:val="20"/>
          <w:szCs w:val="20"/>
          <w:lang w:eastAsia="ar-SA" w:bidi="ar-SA"/>
        </w:rPr>
      </w:pPr>
    </w:p>
    <w:p w14:paraId="57F416D2" w14:textId="35105C0C" w:rsidR="00A52FCD" w:rsidRPr="00971085" w:rsidRDefault="00A52FCD" w:rsidP="00D27775">
      <w:pPr>
        <w:widowControl/>
        <w:shd w:val="clear" w:color="auto" w:fill="C5E0B3" w:themeFill="accent6" w:themeFillTint="66"/>
        <w:spacing w:before="120" w:after="120" w:line="240" w:lineRule="auto"/>
        <w:jc w:val="center"/>
        <w:rPr>
          <w:rFonts w:eastAsia="Times New Roman" w:cs="Times New Roman"/>
          <w:i/>
          <w:color w:val="auto"/>
          <w:kern w:val="0"/>
          <w:sz w:val="22"/>
          <w:szCs w:val="22"/>
          <w:lang w:eastAsia="ar-SA" w:bidi="ar-SA"/>
        </w:rPr>
      </w:pPr>
      <w:r w:rsidRPr="00971085">
        <w:rPr>
          <w:rFonts w:eastAsia="Times New Roman" w:cs="Times New Roman"/>
          <w:b/>
          <w:color w:val="auto"/>
          <w:kern w:val="0"/>
          <w:sz w:val="22"/>
          <w:szCs w:val="22"/>
          <w:lang w:eastAsia="ar-SA" w:bidi="ar-SA"/>
        </w:rPr>
        <w:t>OŚWIADCZENIE WNIOSKODAWCY</w:t>
      </w:r>
      <w:r w:rsidR="00766BFB" w:rsidRPr="00971085">
        <w:rPr>
          <w:rFonts w:eastAsia="Times New Roman" w:cs="Times New Roman"/>
          <w:b/>
          <w:color w:val="auto"/>
          <w:kern w:val="0"/>
          <w:sz w:val="22"/>
          <w:szCs w:val="22"/>
          <w:lang w:eastAsia="ar-SA" w:bidi="ar-SA"/>
        </w:rPr>
        <w:t xml:space="preserve"> O </w:t>
      </w:r>
      <w:r w:rsidR="003A770B" w:rsidRPr="00971085">
        <w:rPr>
          <w:rFonts w:eastAsia="Times New Roman" w:cs="Times New Roman"/>
          <w:b/>
          <w:color w:val="auto"/>
          <w:kern w:val="0"/>
          <w:sz w:val="22"/>
          <w:szCs w:val="22"/>
          <w:lang w:eastAsia="ar-SA" w:bidi="ar-SA"/>
        </w:rPr>
        <w:t>WIELKOŚCI</w:t>
      </w:r>
      <w:r w:rsidR="00766BFB" w:rsidRPr="00971085">
        <w:rPr>
          <w:rFonts w:eastAsia="Times New Roman" w:cs="Times New Roman"/>
          <w:b/>
          <w:color w:val="auto"/>
          <w:kern w:val="0"/>
          <w:sz w:val="22"/>
          <w:szCs w:val="22"/>
          <w:lang w:eastAsia="ar-SA" w:bidi="ar-SA"/>
        </w:rPr>
        <w:t xml:space="preserve"> OTRZYMANEJ POMOCY </w:t>
      </w:r>
      <w:r w:rsidR="00766BFB" w:rsidRPr="00971085">
        <w:rPr>
          <w:rFonts w:eastAsia="Times New Roman" w:cs="Times New Roman"/>
          <w:b/>
          <w:i/>
          <w:color w:val="auto"/>
          <w:kern w:val="0"/>
          <w:sz w:val="22"/>
          <w:szCs w:val="22"/>
          <w:lang w:eastAsia="ar-SA" w:bidi="ar-SA"/>
        </w:rPr>
        <w:t>DE MINIMIS</w:t>
      </w:r>
    </w:p>
    <w:p w14:paraId="5FDC0384" w14:textId="77777777" w:rsidR="001C0452" w:rsidRPr="00971085" w:rsidRDefault="001C0452" w:rsidP="004635EB">
      <w:pPr>
        <w:widowControl/>
        <w:spacing w:line="240" w:lineRule="auto"/>
        <w:rPr>
          <w:rFonts w:eastAsia="Times New Roman" w:cs="Times New Roman"/>
          <w:color w:val="auto"/>
          <w:kern w:val="0"/>
          <w:sz w:val="20"/>
          <w:szCs w:val="20"/>
          <w:u w:val="single"/>
          <w:lang w:eastAsia="ar-SA" w:bidi="ar-SA"/>
        </w:rPr>
      </w:pPr>
    </w:p>
    <w:p w14:paraId="3F063434" w14:textId="0F190E1F" w:rsidR="00212A98" w:rsidRPr="00971085" w:rsidRDefault="00212A98" w:rsidP="00212A98">
      <w:pPr>
        <w:widowControl/>
        <w:suppressAutoHyphens w:val="0"/>
        <w:spacing w:line="240" w:lineRule="auto"/>
        <w:jc w:val="both"/>
        <w:rPr>
          <w:rFonts w:eastAsia="Times New Roman" w:cs="Times New Roman"/>
          <w:bCs/>
          <w:color w:val="auto"/>
          <w:kern w:val="0"/>
          <w:sz w:val="20"/>
          <w:szCs w:val="20"/>
          <w:lang w:bidi="ar-SA"/>
        </w:rPr>
      </w:pPr>
      <w:r w:rsidRPr="00971085">
        <w:rPr>
          <w:rFonts w:eastAsia="Times New Roman" w:cs="Times New Roman"/>
          <w:bCs/>
          <w:color w:val="auto"/>
          <w:kern w:val="0"/>
          <w:sz w:val="20"/>
          <w:szCs w:val="20"/>
          <w:lang w:bidi="ar-SA"/>
        </w:rPr>
        <w:t xml:space="preserve">Informacje dotyczące podmiotu któremu ma być udzielona pomoc </w:t>
      </w:r>
      <w:r w:rsidRPr="00971085">
        <w:rPr>
          <w:rFonts w:eastAsia="Times New Roman" w:cs="Times New Roman"/>
          <w:bCs/>
          <w:i/>
          <w:color w:val="auto"/>
          <w:kern w:val="0"/>
          <w:sz w:val="20"/>
          <w:szCs w:val="20"/>
          <w:lang w:bidi="ar-SA"/>
        </w:rPr>
        <w:t>de minimis:</w:t>
      </w:r>
    </w:p>
    <w:p w14:paraId="167FC9A7" w14:textId="77777777" w:rsidR="001C0452" w:rsidRPr="00971085" w:rsidRDefault="001C0452" w:rsidP="001C0452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6"/>
          <w:szCs w:val="6"/>
          <w:u w:val="single"/>
          <w:lang w:eastAsia="ar-SA" w:bidi="ar-SA"/>
        </w:rPr>
      </w:pPr>
    </w:p>
    <w:p w14:paraId="3F67D852" w14:textId="595A47CD" w:rsidR="001C0452" w:rsidRPr="00971085" w:rsidRDefault="00212A98" w:rsidP="00212A98">
      <w:pPr>
        <w:widowControl/>
        <w:spacing w:line="240" w:lineRule="auto"/>
        <w:jc w:val="both"/>
        <w:rPr>
          <w:rFonts w:cs="Times New Roman"/>
          <w:sz w:val="20"/>
          <w:szCs w:val="20"/>
          <w:lang w:eastAsia="ar-SA" w:bidi="ar-SA"/>
        </w:rPr>
      </w:pPr>
      <w:r w:rsidRPr="00971085">
        <w:rPr>
          <w:rFonts w:cs="Times New Roman"/>
          <w:sz w:val="20"/>
          <w:szCs w:val="20"/>
          <w:lang w:eastAsia="ar-SA" w:bidi="ar-SA"/>
        </w:rPr>
        <w:t>Identyfikator podatkowy NIP podmiotu:</w:t>
      </w:r>
    </w:p>
    <w:tbl>
      <w:tblPr>
        <w:tblW w:w="3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12A98" w:rsidRPr="00971085" w14:paraId="06102F7F" w14:textId="77777777" w:rsidTr="00212A98">
        <w:trPr>
          <w:trHeight w:val="34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816B5" w14:textId="77777777" w:rsidR="00212A98" w:rsidRPr="00971085" w:rsidRDefault="00212A98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BE905" w14:textId="77777777" w:rsidR="00212A98" w:rsidRPr="00971085" w:rsidRDefault="00212A98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73D0C" w14:textId="77777777" w:rsidR="00212A98" w:rsidRPr="00971085" w:rsidRDefault="00212A98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DB77D" w14:textId="77777777" w:rsidR="00212A98" w:rsidRPr="00971085" w:rsidRDefault="00212A98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4E222" w14:textId="77777777" w:rsidR="00212A98" w:rsidRPr="00971085" w:rsidRDefault="00212A98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3F886" w14:textId="77777777" w:rsidR="00212A98" w:rsidRPr="00971085" w:rsidRDefault="00212A98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1F76C" w14:textId="77777777" w:rsidR="00212A98" w:rsidRPr="00971085" w:rsidRDefault="00212A98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DB80C" w14:textId="77777777" w:rsidR="00212A98" w:rsidRPr="00971085" w:rsidRDefault="00212A98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A8354" w14:textId="77777777" w:rsidR="00212A98" w:rsidRPr="00971085" w:rsidRDefault="00212A98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D234E" w14:textId="77777777" w:rsidR="00212A98" w:rsidRPr="00971085" w:rsidRDefault="00212A98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  <w:t> </w:t>
            </w:r>
          </w:p>
        </w:tc>
      </w:tr>
    </w:tbl>
    <w:p w14:paraId="77816E18" w14:textId="77777777" w:rsidR="00212A98" w:rsidRPr="00971085" w:rsidRDefault="00212A98" w:rsidP="00212A98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6"/>
          <w:szCs w:val="6"/>
          <w:u w:val="single"/>
          <w:lang w:eastAsia="ar-SA" w:bidi="ar-SA"/>
        </w:rPr>
      </w:pPr>
    </w:p>
    <w:p w14:paraId="0DE294AA" w14:textId="2D96D93F" w:rsidR="001C0452" w:rsidRPr="00971085" w:rsidRDefault="00212A98" w:rsidP="00212A98">
      <w:pPr>
        <w:widowControl/>
        <w:spacing w:line="240" w:lineRule="auto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  <w:r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>Imię i nazwisko albo nazwa podmiot: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652"/>
      </w:tblGrid>
      <w:tr w:rsidR="00212A98" w:rsidRPr="00971085" w14:paraId="0A87C2C6" w14:textId="77777777" w:rsidTr="00212A98">
        <w:trPr>
          <w:trHeight w:val="345"/>
        </w:trPr>
        <w:tc>
          <w:tcPr>
            <w:tcW w:w="4652" w:type="dxa"/>
            <w:vMerge w:val="restart"/>
            <w:noWrap/>
            <w:hideMark/>
          </w:tcPr>
          <w:p w14:paraId="3FB47F63" w14:textId="77777777" w:rsidR="00212A98" w:rsidRPr="00971085" w:rsidRDefault="00212A98" w:rsidP="00212A98">
            <w:pPr>
              <w:widowControl/>
              <w:spacing w:line="240" w:lineRule="auto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971085">
              <w:rPr>
                <w:rFonts w:eastAsia="Times New Roman" w:cs="Times New Roman"/>
                <w:color w:val="auto"/>
                <w:kern w:val="0"/>
                <w:sz w:val="20"/>
                <w:szCs w:val="20"/>
                <w:lang w:eastAsia="ar-SA"/>
              </w:rPr>
              <w:t> </w:t>
            </w:r>
          </w:p>
        </w:tc>
      </w:tr>
      <w:tr w:rsidR="00212A98" w:rsidRPr="00971085" w14:paraId="7FF0A203" w14:textId="77777777" w:rsidTr="00212A98">
        <w:trPr>
          <w:trHeight w:val="345"/>
        </w:trPr>
        <w:tc>
          <w:tcPr>
            <w:tcW w:w="4652" w:type="dxa"/>
            <w:vMerge/>
            <w:hideMark/>
          </w:tcPr>
          <w:p w14:paraId="1547D630" w14:textId="77777777" w:rsidR="00212A98" w:rsidRPr="00971085" w:rsidRDefault="00212A98" w:rsidP="00212A98">
            <w:pPr>
              <w:widowControl/>
              <w:spacing w:line="240" w:lineRule="auto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</w:p>
        </w:tc>
      </w:tr>
    </w:tbl>
    <w:p w14:paraId="4F3F72A2" w14:textId="77777777" w:rsidR="00212A98" w:rsidRPr="00971085" w:rsidRDefault="00212A98" w:rsidP="00212A98">
      <w:pPr>
        <w:widowControl/>
        <w:spacing w:line="240" w:lineRule="auto"/>
        <w:rPr>
          <w:rFonts w:eastAsia="Times New Roman" w:cs="Times New Roman"/>
          <w:color w:val="auto"/>
          <w:kern w:val="0"/>
          <w:sz w:val="6"/>
          <w:szCs w:val="6"/>
          <w:lang w:eastAsia="ar-SA" w:bidi="ar-SA"/>
        </w:rPr>
      </w:pPr>
    </w:p>
    <w:p w14:paraId="486DED30" w14:textId="044A953B" w:rsidR="001C0452" w:rsidRPr="00971085" w:rsidRDefault="00212A98" w:rsidP="00212A98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  <w:r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>Adres miejsca zamieszkania albo adres siedziby podmiotu: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652"/>
      </w:tblGrid>
      <w:tr w:rsidR="00212A98" w:rsidRPr="00971085" w14:paraId="7516D434" w14:textId="77777777" w:rsidTr="00212A98">
        <w:trPr>
          <w:trHeight w:val="345"/>
        </w:trPr>
        <w:tc>
          <w:tcPr>
            <w:tcW w:w="4652" w:type="dxa"/>
            <w:vMerge w:val="restart"/>
            <w:noWrap/>
            <w:hideMark/>
          </w:tcPr>
          <w:p w14:paraId="3CDD6B1C" w14:textId="77777777" w:rsidR="00212A98" w:rsidRPr="00971085" w:rsidRDefault="00212A98" w:rsidP="00212A98">
            <w:pPr>
              <w:widowControl/>
              <w:spacing w:line="240" w:lineRule="auto"/>
              <w:jc w:val="both"/>
              <w:rPr>
                <w:rFonts w:eastAsia="Times New Roman" w:cs="Times New Roman"/>
                <w:color w:val="auto"/>
                <w:kern w:val="0"/>
                <w:sz w:val="20"/>
                <w:szCs w:val="20"/>
                <w:u w:val="single"/>
                <w:lang w:eastAsia="ar-SA"/>
              </w:rPr>
            </w:pPr>
          </w:p>
          <w:p w14:paraId="1562E1A6" w14:textId="77777777" w:rsidR="00212A98" w:rsidRPr="00971085" w:rsidRDefault="00212A98" w:rsidP="00212A98">
            <w:pPr>
              <w:widowControl/>
              <w:spacing w:line="240" w:lineRule="auto"/>
              <w:jc w:val="both"/>
              <w:rPr>
                <w:rFonts w:eastAsia="Times New Roman" w:cs="Times New Roman"/>
                <w:color w:val="auto"/>
                <w:kern w:val="0"/>
                <w:sz w:val="20"/>
                <w:szCs w:val="20"/>
                <w:u w:val="single"/>
                <w:lang w:eastAsia="ar-SA"/>
              </w:rPr>
            </w:pPr>
          </w:p>
          <w:p w14:paraId="0D7753EE" w14:textId="77777777" w:rsidR="00212A98" w:rsidRPr="00971085" w:rsidRDefault="00212A98" w:rsidP="00212A98">
            <w:pPr>
              <w:widowControl/>
              <w:spacing w:line="240" w:lineRule="auto"/>
              <w:jc w:val="both"/>
              <w:rPr>
                <w:rFonts w:eastAsia="Times New Roman" w:cs="Times New Roman"/>
                <w:color w:val="auto"/>
                <w:kern w:val="0"/>
                <w:sz w:val="20"/>
                <w:szCs w:val="20"/>
                <w:u w:val="single"/>
                <w:lang w:eastAsia="ar-SA"/>
              </w:rPr>
            </w:pPr>
          </w:p>
          <w:p w14:paraId="6B81FEBF" w14:textId="44098919" w:rsidR="00212A98" w:rsidRPr="00971085" w:rsidRDefault="00212A98" w:rsidP="00212A98">
            <w:pPr>
              <w:widowControl/>
              <w:spacing w:line="240" w:lineRule="auto"/>
              <w:jc w:val="both"/>
              <w:rPr>
                <w:rFonts w:eastAsia="Times New Roman" w:cs="Times New Roman"/>
                <w:color w:val="auto"/>
                <w:kern w:val="0"/>
                <w:sz w:val="20"/>
                <w:szCs w:val="20"/>
                <w:u w:val="single"/>
                <w:lang w:eastAsia="ar-SA"/>
              </w:rPr>
            </w:pPr>
          </w:p>
        </w:tc>
      </w:tr>
      <w:tr w:rsidR="00212A98" w:rsidRPr="00971085" w14:paraId="7B2B34BE" w14:textId="77777777" w:rsidTr="00212A98">
        <w:trPr>
          <w:trHeight w:val="345"/>
        </w:trPr>
        <w:tc>
          <w:tcPr>
            <w:tcW w:w="4652" w:type="dxa"/>
            <w:vMerge/>
            <w:hideMark/>
          </w:tcPr>
          <w:p w14:paraId="07D7C19C" w14:textId="77777777" w:rsidR="00212A98" w:rsidRPr="00971085" w:rsidRDefault="00212A98" w:rsidP="00212A98">
            <w:pPr>
              <w:widowControl/>
              <w:spacing w:line="240" w:lineRule="auto"/>
              <w:jc w:val="both"/>
              <w:rPr>
                <w:rFonts w:eastAsia="Times New Roman" w:cs="Times New Roman"/>
                <w:color w:val="auto"/>
                <w:kern w:val="0"/>
                <w:sz w:val="20"/>
                <w:szCs w:val="20"/>
                <w:u w:val="single"/>
                <w:lang w:eastAsia="ar-SA"/>
              </w:rPr>
            </w:pPr>
          </w:p>
        </w:tc>
      </w:tr>
    </w:tbl>
    <w:p w14:paraId="3C312374" w14:textId="77777777" w:rsidR="001C0452" w:rsidRPr="00971085" w:rsidRDefault="001C0452" w:rsidP="00212A98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20"/>
          <w:szCs w:val="20"/>
          <w:u w:val="single"/>
          <w:lang w:eastAsia="ar-SA" w:bidi="ar-SA"/>
        </w:rPr>
      </w:pPr>
    </w:p>
    <w:p w14:paraId="4429EAE3" w14:textId="77777777" w:rsidR="001C0452" w:rsidRPr="00971085" w:rsidRDefault="001C0452" w:rsidP="00771E94">
      <w:pPr>
        <w:widowControl/>
        <w:spacing w:line="240" w:lineRule="auto"/>
        <w:jc w:val="center"/>
        <w:rPr>
          <w:rFonts w:eastAsia="Times New Roman" w:cs="Times New Roman"/>
          <w:color w:val="auto"/>
          <w:kern w:val="0"/>
          <w:sz w:val="20"/>
          <w:szCs w:val="20"/>
          <w:u w:val="single"/>
          <w:lang w:eastAsia="ar-SA" w:bidi="ar-SA"/>
        </w:rPr>
      </w:pPr>
    </w:p>
    <w:p w14:paraId="78F8A01E" w14:textId="16C0526B" w:rsidR="00A52FCD" w:rsidRPr="00971085" w:rsidRDefault="001F79AF" w:rsidP="00E573EC">
      <w:pPr>
        <w:widowControl/>
        <w:spacing w:line="360" w:lineRule="auto"/>
        <w:jc w:val="both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  <w:r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Oświadczam, że </w:t>
      </w:r>
      <w:r w:rsidR="00E573EC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w bieżącym roku </w:t>
      </w:r>
      <w:r w:rsidR="00A52FCD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oraz w </w:t>
      </w:r>
      <w:r w:rsidR="00E573EC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>okresie</w:t>
      </w:r>
      <w:r w:rsidR="00A52FCD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 dwóch poprzedzających go lat </w:t>
      </w:r>
      <w:r w:rsidR="003A770B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podatkowych </w:t>
      </w:r>
      <w:r w:rsidR="00E573EC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>podmiot otrzymał</w:t>
      </w:r>
      <w:r w:rsidR="003A770B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 pomoc </w:t>
      </w:r>
      <w:r w:rsidR="003A770B" w:rsidRPr="00971085">
        <w:rPr>
          <w:rFonts w:eastAsia="Times New Roman" w:cs="Times New Roman"/>
          <w:i/>
          <w:color w:val="auto"/>
          <w:kern w:val="0"/>
          <w:sz w:val="20"/>
          <w:szCs w:val="20"/>
          <w:lang w:eastAsia="ar-SA" w:bidi="ar-SA"/>
        </w:rPr>
        <w:t>de minimis</w:t>
      </w:r>
      <w:r w:rsidR="003A770B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 i/lub pomoc </w:t>
      </w:r>
      <w:r w:rsidR="003A770B" w:rsidRPr="00971085">
        <w:rPr>
          <w:rFonts w:eastAsia="Times New Roman" w:cs="Times New Roman"/>
          <w:i/>
          <w:color w:val="auto"/>
          <w:kern w:val="0"/>
          <w:sz w:val="20"/>
          <w:szCs w:val="20"/>
          <w:lang w:eastAsia="ar-SA" w:bidi="ar-SA"/>
        </w:rPr>
        <w:t>de minimis</w:t>
      </w:r>
      <w:r w:rsidR="003A770B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 w rol</w:t>
      </w:r>
      <w:r w:rsidR="00E573EC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nictwie i/lub pomoc </w:t>
      </w:r>
      <w:r w:rsidR="00E573EC" w:rsidRPr="00971085">
        <w:rPr>
          <w:rFonts w:eastAsia="Times New Roman" w:cs="Times New Roman"/>
          <w:i/>
          <w:color w:val="auto"/>
          <w:kern w:val="0"/>
          <w:sz w:val="20"/>
          <w:szCs w:val="20"/>
          <w:lang w:eastAsia="ar-SA" w:bidi="ar-SA"/>
        </w:rPr>
        <w:t>de minimis</w:t>
      </w:r>
      <w:r w:rsidR="00E573EC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 </w:t>
      </w:r>
      <w:r w:rsidR="00D07B86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w </w:t>
      </w:r>
      <w:r w:rsidR="00E573EC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rybołówstwie </w:t>
      </w:r>
      <w:r w:rsidR="003903BB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łącznie </w:t>
      </w:r>
      <w:r w:rsidR="003A770B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>w wysokości</w:t>
      </w:r>
      <w:r w:rsidR="00253FC6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 xml:space="preserve"> (brutto)</w:t>
      </w:r>
      <w:r w:rsidR="003A770B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>:</w:t>
      </w:r>
    </w:p>
    <w:p w14:paraId="299D0D62" w14:textId="77777777" w:rsidR="003903BB" w:rsidRPr="00971085" w:rsidRDefault="003903BB" w:rsidP="001F79AF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</w:p>
    <w:p w14:paraId="41FF50BC" w14:textId="2FDEF6F5" w:rsidR="003903BB" w:rsidRPr="00971085" w:rsidRDefault="003903BB" w:rsidP="00DE5DBF">
      <w:pPr>
        <w:ind w:left="2127"/>
        <w:jc w:val="both"/>
        <w:rPr>
          <w:rFonts w:eastAsia="Times New Roman" w:cs="Times New Roman"/>
          <w:color w:val="auto"/>
          <w:kern w:val="0"/>
          <w:sz w:val="16"/>
          <w:szCs w:val="16"/>
          <w:lang w:bidi="ar-SA"/>
        </w:rPr>
      </w:pPr>
      <w:r w:rsidRPr="00971085">
        <w:rPr>
          <w:rFonts w:eastAsia="Times New Roman" w:cs="Times New Roman"/>
          <w:noProof/>
          <w:color w:val="auto"/>
          <w:kern w:val="0"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9407BE0" wp14:editId="29DCFFB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1403985"/>
                <wp:effectExtent l="0" t="0" r="3175" b="571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D2CC50" w14:textId="2947190B" w:rsidR="003903BB" w:rsidRDefault="003903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407BE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0;width:186.95pt;height:110.55pt;z-index:251655168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">
                <v:textbox style="mso-fit-shape-to-text:t">
                  <w:txbxContent>
                    <w:p w14:paraId="71D2CC50" w14:textId="2947190B" w:rsidR="003903BB" w:rsidRDefault="003903BB"/>
                  </w:txbxContent>
                </v:textbox>
              </v:shape>
            </w:pict>
          </mc:Fallback>
        </mc:AlternateContent>
      </w:r>
      <w:r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>w PLN</w:t>
      </w:r>
    </w:p>
    <w:p w14:paraId="390D92A3" w14:textId="58471168" w:rsidR="003903BB" w:rsidRPr="00971085" w:rsidRDefault="003903BB" w:rsidP="003903BB">
      <w:pPr>
        <w:jc w:val="both"/>
        <w:rPr>
          <w:rFonts w:eastAsia="Times New Roman" w:cs="Times New Roman"/>
          <w:color w:val="auto"/>
          <w:kern w:val="0"/>
          <w:sz w:val="20"/>
          <w:szCs w:val="20"/>
          <w:lang w:bidi="ar-SA"/>
        </w:rPr>
      </w:pPr>
    </w:p>
    <w:p w14:paraId="091736AE" w14:textId="76DDA0ED" w:rsidR="003903BB" w:rsidRPr="00971085" w:rsidRDefault="003903BB" w:rsidP="001F79AF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6"/>
          <w:szCs w:val="6"/>
          <w:lang w:eastAsia="ar-SA" w:bidi="ar-SA"/>
        </w:rPr>
      </w:pPr>
    </w:p>
    <w:p w14:paraId="0A0F7D1C" w14:textId="77777777" w:rsidR="003903BB" w:rsidRPr="00971085" w:rsidRDefault="003903BB" w:rsidP="001F79AF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</w:p>
    <w:p w14:paraId="0F3F529F" w14:textId="4B3F93CE" w:rsidR="003903BB" w:rsidRPr="00971085" w:rsidRDefault="003903BB" w:rsidP="00DE5DBF">
      <w:pPr>
        <w:widowControl/>
        <w:spacing w:line="240" w:lineRule="auto"/>
        <w:ind w:left="2127"/>
        <w:jc w:val="both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  <w:r w:rsidRPr="00971085">
        <w:rPr>
          <w:rFonts w:eastAsia="Times New Roman" w:cs="Times New Roman"/>
          <w:noProof/>
          <w:color w:val="auto"/>
          <w:kern w:val="0"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3A80D3" wp14:editId="2C6CF293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1403985"/>
                <wp:effectExtent l="0" t="0" r="3175" b="5715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D130B" w14:textId="683D6629" w:rsidR="003903BB" w:rsidRDefault="003903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3A80D3" id="_x0000_s1027" type="#_x0000_t202" style="position:absolute;left:0;text-align:left;margin-left:0;margin-top:0;width:186.95pt;height:110.55pt;z-index:251656192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">
                <v:textbox style="mso-fit-shape-to-text:t">
                  <w:txbxContent>
                    <w:p w14:paraId="407D130B" w14:textId="683D6629" w:rsidR="003903BB" w:rsidRDefault="003903BB"/>
                  </w:txbxContent>
                </v:textbox>
              </v:shape>
            </w:pict>
          </mc:Fallback>
        </mc:AlternateContent>
      </w:r>
      <w:r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>w EUR</w:t>
      </w:r>
    </w:p>
    <w:p w14:paraId="4FA7F833" w14:textId="77777777" w:rsidR="003A770B" w:rsidRPr="00971085" w:rsidRDefault="003A770B" w:rsidP="001F79AF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</w:p>
    <w:p w14:paraId="168526E3" w14:textId="77777777" w:rsidR="003903BB" w:rsidRPr="00971085" w:rsidRDefault="003903BB" w:rsidP="00252002">
      <w:pPr>
        <w:widowControl/>
        <w:spacing w:after="60" w:line="240" w:lineRule="auto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</w:p>
    <w:p w14:paraId="03140567" w14:textId="77777777" w:rsidR="003903BB" w:rsidRPr="00971085" w:rsidRDefault="003903BB" w:rsidP="002E4A41">
      <w:pPr>
        <w:widowControl/>
        <w:spacing w:after="60" w:line="240" w:lineRule="auto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</w:p>
    <w:p w14:paraId="48020FA1" w14:textId="77777777" w:rsidR="00E573EC" w:rsidRPr="00971085" w:rsidRDefault="00E573EC" w:rsidP="002E4A41">
      <w:pPr>
        <w:widowControl/>
        <w:spacing w:after="60" w:line="240" w:lineRule="auto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</w:p>
    <w:p w14:paraId="121E60E4" w14:textId="77777777" w:rsidR="00E573EC" w:rsidRPr="00971085" w:rsidRDefault="00E573EC" w:rsidP="002E4A41">
      <w:pPr>
        <w:widowControl/>
        <w:spacing w:after="60" w:line="240" w:lineRule="auto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</w:p>
    <w:p w14:paraId="2353DFA9" w14:textId="1031F26C" w:rsidR="00A52FCD" w:rsidRPr="00971085" w:rsidRDefault="003903BB" w:rsidP="005239A3">
      <w:pPr>
        <w:widowControl/>
        <w:spacing w:after="60" w:line="240" w:lineRule="auto"/>
        <w:jc w:val="center"/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</w:pPr>
      <w:r w:rsidRPr="00971085">
        <w:rPr>
          <w:rFonts w:eastAsia="Times New Roman" w:cs="Times New Roman"/>
          <w:i/>
          <w:color w:val="auto"/>
          <w:kern w:val="0"/>
          <w:sz w:val="20"/>
          <w:szCs w:val="20"/>
          <w:lang w:eastAsia="ar-SA" w:bidi="ar-SA"/>
        </w:rPr>
        <w:t>Oświadczam, że dane zawarte w niniejszym oświadczeniu</w:t>
      </w:r>
      <w:r w:rsidR="002E4A41" w:rsidRPr="00971085">
        <w:rPr>
          <w:rFonts w:eastAsia="Times New Roman" w:cs="Times New Roman"/>
          <w:i/>
          <w:color w:val="auto"/>
          <w:kern w:val="0"/>
          <w:sz w:val="20"/>
          <w:szCs w:val="20"/>
          <w:lang w:eastAsia="ar-SA" w:bidi="ar-SA"/>
        </w:rPr>
        <w:t xml:space="preserve"> są zgodne ze stanem faktycznym</w:t>
      </w:r>
      <w:r w:rsidR="00E24A80" w:rsidRPr="00971085">
        <w:rPr>
          <w:rFonts w:eastAsia="Times New Roman" w:cs="Times New Roman"/>
          <w:color w:val="auto"/>
          <w:kern w:val="0"/>
          <w:sz w:val="20"/>
          <w:szCs w:val="20"/>
          <w:lang w:eastAsia="ar-SA" w:bidi="ar-SA"/>
        </w:rPr>
        <w:t>.</w:t>
      </w:r>
    </w:p>
    <w:p w14:paraId="29141948" w14:textId="77777777" w:rsidR="00252002" w:rsidRPr="00971085" w:rsidRDefault="00252002" w:rsidP="00A52FCD">
      <w:pPr>
        <w:widowControl/>
        <w:spacing w:line="240" w:lineRule="auto"/>
        <w:jc w:val="both"/>
        <w:rPr>
          <w:rFonts w:cs="Times New Roman"/>
          <w:lang w:eastAsia="ar-SA" w:bidi="ar-SA"/>
        </w:rPr>
      </w:pPr>
    </w:p>
    <w:p w14:paraId="78FBFB45" w14:textId="77777777" w:rsidR="005D06A5" w:rsidRPr="00971085" w:rsidRDefault="005D06A5" w:rsidP="00A52FCD">
      <w:pPr>
        <w:widowControl/>
        <w:spacing w:line="240" w:lineRule="auto"/>
        <w:jc w:val="both"/>
        <w:rPr>
          <w:rFonts w:cs="Times New Roman"/>
          <w:lang w:eastAsia="ar-SA" w:bidi="ar-SA"/>
        </w:rPr>
      </w:pPr>
    </w:p>
    <w:p w14:paraId="75E382AB" w14:textId="77777777" w:rsidR="005D06A5" w:rsidRPr="00971085" w:rsidRDefault="005D06A5" w:rsidP="00A52FCD">
      <w:pPr>
        <w:widowControl/>
        <w:spacing w:line="240" w:lineRule="auto"/>
        <w:jc w:val="both"/>
        <w:rPr>
          <w:rFonts w:cs="Times New Roman"/>
          <w:lang w:eastAsia="ar-SA" w:bidi="ar-SA"/>
        </w:rPr>
      </w:pPr>
    </w:p>
    <w:p w14:paraId="3418DD06" w14:textId="77777777" w:rsidR="005D06A5" w:rsidRPr="00971085" w:rsidRDefault="005D06A5" w:rsidP="00A52FCD">
      <w:pPr>
        <w:widowControl/>
        <w:spacing w:line="240" w:lineRule="auto"/>
        <w:jc w:val="both"/>
        <w:rPr>
          <w:rFonts w:cs="Times New Roman"/>
          <w:lang w:eastAsia="ar-SA" w:bidi="ar-SA"/>
        </w:rPr>
      </w:pPr>
    </w:p>
    <w:p w14:paraId="38E3EF3E" w14:textId="77777777" w:rsidR="005D06A5" w:rsidRPr="00971085" w:rsidRDefault="005D06A5" w:rsidP="00A52FCD">
      <w:pPr>
        <w:widowControl/>
        <w:spacing w:line="240" w:lineRule="auto"/>
        <w:jc w:val="both"/>
        <w:rPr>
          <w:rFonts w:cs="Times New Roman"/>
          <w:lang w:eastAsia="ar-SA" w:bidi="ar-SA"/>
        </w:rPr>
      </w:pPr>
    </w:p>
    <w:p w14:paraId="1B5E02FB" w14:textId="77777777" w:rsidR="005D06A5" w:rsidRPr="00971085" w:rsidRDefault="005D06A5" w:rsidP="00A52FCD">
      <w:pPr>
        <w:widowControl/>
        <w:spacing w:line="240" w:lineRule="auto"/>
        <w:jc w:val="both"/>
        <w:rPr>
          <w:rFonts w:cs="Times New Roman"/>
          <w:lang w:eastAsia="ar-SA" w:bidi="ar-SA"/>
        </w:rPr>
      </w:pPr>
    </w:p>
    <w:p w14:paraId="00A5086A" w14:textId="77777777" w:rsidR="005D06A5" w:rsidRPr="00971085" w:rsidRDefault="005D06A5" w:rsidP="00A52FCD">
      <w:pPr>
        <w:widowControl/>
        <w:spacing w:line="240" w:lineRule="auto"/>
        <w:jc w:val="both"/>
        <w:rPr>
          <w:rFonts w:cs="Times New Roman"/>
          <w:lang w:eastAsia="ar-SA" w:bidi="ar-SA"/>
        </w:rPr>
      </w:pPr>
    </w:p>
    <w:p w14:paraId="56408AF2" w14:textId="77777777" w:rsidR="005D06A5" w:rsidRPr="00971085" w:rsidRDefault="005D06A5" w:rsidP="00A52FCD">
      <w:pPr>
        <w:widowControl/>
        <w:spacing w:line="240" w:lineRule="auto"/>
        <w:jc w:val="both"/>
        <w:rPr>
          <w:rFonts w:cs="Times New Roman"/>
          <w:lang w:eastAsia="ar-SA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D06A5" w:rsidRPr="00971085" w14:paraId="7E207B4E" w14:textId="77777777" w:rsidTr="005D06A5">
        <w:tc>
          <w:tcPr>
            <w:tcW w:w="9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A90D0" w14:textId="77777777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  <w:r w:rsidRPr="00971085">
              <w:rPr>
                <w:rFonts w:cs="Times New Roman"/>
                <w:sz w:val="20"/>
                <w:szCs w:val="20"/>
                <w:lang w:eastAsia="ar-SA" w:bidi="ar-SA"/>
              </w:rPr>
              <w:t>Informacje dotyczące osoby upoważnionej do przedstawienia informacji:</w:t>
            </w:r>
          </w:p>
          <w:p w14:paraId="1EF6D39A" w14:textId="77383D2A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</w:p>
        </w:tc>
      </w:tr>
      <w:tr w:rsidR="005D06A5" w:rsidRPr="00971085" w14:paraId="6D636653" w14:textId="77777777" w:rsidTr="005D06A5"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760AA" w14:textId="1048C4EA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  <w:r w:rsidRPr="00971085">
              <w:rPr>
                <w:rFonts w:cs="Times New Roman"/>
                <w:sz w:val="20"/>
                <w:szCs w:val="20"/>
                <w:lang w:eastAsia="ar-SA" w:bidi="ar-SA"/>
              </w:rPr>
              <w:t>Imię i nazwisko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2103" w14:textId="49970882" w:rsidR="005D06A5" w:rsidRPr="00971085" w:rsidRDefault="005D06A5" w:rsidP="005D06A5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  <w:r w:rsidRPr="00971085">
              <w:rPr>
                <w:rFonts w:cs="Times New Roman"/>
                <w:sz w:val="20"/>
                <w:szCs w:val="20"/>
                <w:lang w:eastAsia="ar-SA" w:bidi="ar-SA"/>
              </w:rPr>
              <w:t>Numer telefonu</w:t>
            </w:r>
          </w:p>
        </w:tc>
      </w:tr>
      <w:tr w:rsidR="005D06A5" w:rsidRPr="00971085" w14:paraId="040739F9" w14:textId="77777777" w:rsidTr="005D06A5">
        <w:tc>
          <w:tcPr>
            <w:tcW w:w="4889" w:type="dxa"/>
            <w:tcBorders>
              <w:top w:val="single" w:sz="4" w:space="0" w:color="auto"/>
              <w:bottom w:val="single" w:sz="4" w:space="0" w:color="auto"/>
            </w:tcBorders>
          </w:tcPr>
          <w:p w14:paraId="1C141E49" w14:textId="77777777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</w:p>
          <w:p w14:paraId="1959701F" w14:textId="77777777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</w:p>
        </w:tc>
        <w:tc>
          <w:tcPr>
            <w:tcW w:w="4889" w:type="dxa"/>
            <w:tcBorders>
              <w:top w:val="single" w:sz="4" w:space="0" w:color="auto"/>
              <w:bottom w:val="single" w:sz="4" w:space="0" w:color="auto"/>
            </w:tcBorders>
          </w:tcPr>
          <w:p w14:paraId="172F1361" w14:textId="77777777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</w:p>
        </w:tc>
      </w:tr>
      <w:tr w:rsidR="005D06A5" w:rsidRPr="00971085" w14:paraId="5595F265" w14:textId="77777777" w:rsidTr="005D06A5"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7AEBF" w14:textId="61BC434D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  <w:r w:rsidRPr="00971085">
              <w:rPr>
                <w:rFonts w:cs="Times New Roman"/>
                <w:sz w:val="20"/>
                <w:szCs w:val="20"/>
                <w:lang w:eastAsia="ar-SA" w:bidi="ar-SA"/>
              </w:rPr>
              <w:t>Stanowisko służbowe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78C15" w14:textId="0539AC36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  <w:r w:rsidRPr="00971085">
              <w:rPr>
                <w:rFonts w:cs="Times New Roman"/>
                <w:sz w:val="20"/>
                <w:szCs w:val="20"/>
                <w:lang w:eastAsia="ar-SA" w:bidi="ar-SA"/>
              </w:rPr>
              <w:t>Data i podpis</w:t>
            </w:r>
          </w:p>
        </w:tc>
      </w:tr>
      <w:tr w:rsidR="005D06A5" w:rsidRPr="00971085" w14:paraId="78F68CE1" w14:textId="77777777" w:rsidTr="005D06A5">
        <w:tc>
          <w:tcPr>
            <w:tcW w:w="4889" w:type="dxa"/>
            <w:tcBorders>
              <w:top w:val="single" w:sz="4" w:space="0" w:color="auto"/>
            </w:tcBorders>
          </w:tcPr>
          <w:p w14:paraId="051F47DA" w14:textId="77777777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</w:p>
          <w:p w14:paraId="7480F4C4" w14:textId="77777777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</w:p>
        </w:tc>
        <w:tc>
          <w:tcPr>
            <w:tcW w:w="4889" w:type="dxa"/>
            <w:tcBorders>
              <w:top w:val="single" w:sz="4" w:space="0" w:color="auto"/>
            </w:tcBorders>
          </w:tcPr>
          <w:p w14:paraId="123AE882" w14:textId="77777777" w:rsidR="005D06A5" w:rsidRPr="00971085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</w:p>
        </w:tc>
      </w:tr>
    </w:tbl>
    <w:p w14:paraId="031AA119" w14:textId="77777777" w:rsidR="00252002" w:rsidRPr="00971085" w:rsidRDefault="00252002" w:rsidP="00A52FCD">
      <w:pPr>
        <w:widowControl/>
        <w:spacing w:line="240" w:lineRule="auto"/>
        <w:jc w:val="both"/>
        <w:rPr>
          <w:rFonts w:cs="Times New Roman"/>
          <w:sz w:val="20"/>
          <w:szCs w:val="20"/>
          <w:lang w:eastAsia="ar-SA" w:bidi="ar-SA"/>
        </w:rPr>
      </w:pPr>
    </w:p>
    <w:p w14:paraId="71DFDF4B" w14:textId="731B4A3D" w:rsidR="00325058" w:rsidRPr="00971085" w:rsidRDefault="00325058" w:rsidP="00875B98">
      <w:pPr>
        <w:rPr>
          <w:rFonts w:eastAsia="Times New Roman" w:cs="Times New Roman"/>
          <w:sz w:val="20"/>
          <w:szCs w:val="20"/>
          <w:lang w:eastAsia="ar-SA" w:bidi="ar-SA"/>
        </w:rPr>
      </w:pPr>
    </w:p>
    <w:sectPr w:rsidR="00325058" w:rsidRPr="00971085" w:rsidSect="008B1F4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4" w:bottom="567" w:left="1134" w:header="567" w:footer="567" w:gutter="0"/>
      <w:cols w:space="708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5063A" w14:textId="77777777" w:rsidR="00FF7F91" w:rsidRDefault="00FF7F91" w:rsidP="00E46CDF">
      <w:pPr>
        <w:spacing w:line="240" w:lineRule="auto"/>
      </w:pPr>
      <w:r>
        <w:separator/>
      </w:r>
    </w:p>
  </w:endnote>
  <w:endnote w:type="continuationSeparator" w:id="0">
    <w:p w14:paraId="6940D09F" w14:textId="77777777" w:rsidR="00FF7F91" w:rsidRDefault="00FF7F91" w:rsidP="00E46C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9845193"/>
      <w:docPartObj>
        <w:docPartGallery w:val="Page Numbers (Bottom of Page)"/>
        <w:docPartUnique/>
      </w:docPartObj>
    </w:sdtPr>
    <w:sdtEndPr>
      <w:rPr>
        <w:rFonts w:ascii="Calibri" w:hAnsi="Calibri"/>
        <w:sz w:val="16"/>
        <w:szCs w:val="16"/>
      </w:rPr>
    </w:sdtEndPr>
    <w:sdtContent>
      <w:sdt>
        <w:sdtPr>
          <w:rPr>
            <w:rFonts w:ascii="Calibri" w:hAnsi="Calibri"/>
            <w:sz w:val="16"/>
            <w:szCs w:val="16"/>
          </w:rPr>
          <w:id w:val="-876384055"/>
          <w:docPartObj>
            <w:docPartGallery w:val="Page Numbers (Top of Page)"/>
            <w:docPartUnique/>
          </w:docPartObj>
        </w:sdtPr>
        <w:sdtEndPr/>
        <w:sdtContent>
          <w:p w14:paraId="45E64CC9" w14:textId="2D060209" w:rsidR="00E46CDF" w:rsidRPr="00F25693" w:rsidRDefault="00CD7DE6" w:rsidP="00F25693">
            <w:pPr>
              <w:pStyle w:val="Stopka"/>
              <w:jc w:val="right"/>
              <w:rPr>
                <w:rFonts w:ascii="Calibri" w:hAnsi="Calibri"/>
                <w:sz w:val="16"/>
                <w:szCs w:val="16"/>
              </w:rPr>
            </w:pPr>
            <w:r w:rsidRPr="00CD7DE6">
              <w:rPr>
                <w:rFonts w:ascii="Calibri" w:hAnsi="Calibri"/>
                <w:sz w:val="16"/>
                <w:szCs w:val="16"/>
              </w:rPr>
              <w:t xml:space="preserve">Strona </w: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begin"/>
            </w:r>
            <w:r w:rsidRPr="00CD7DE6">
              <w:rPr>
                <w:rFonts w:ascii="Calibri" w:hAnsi="Calibri"/>
                <w:bCs/>
                <w:sz w:val="16"/>
                <w:szCs w:val="16"/>
              </w:rPr>
              <w:instrText>PAGE</w:instrTex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separate"/>
            </w:r>
            <w:r w:rsidR="003903BB">
              <w:rPr>
                <w:rFonts w:ascii="Calibri" w:hAnsi="Calibri"/>
                <w:bCs/>
                <w:noProof/>
                <w:sz w:val="16"/>
                <w:szCs w:val="16"/>
              </w:rPr>
              <w:t>2</w: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end"/>
            </w:r>
            <w:r w:rsidRPr="00CD7DE6">
              <w:rPr>
                <w:rFonts w:ascii="Calibri" w:hAnsi="Calibri"/>
                <w:sz w:val="16"/>
                <w:szCs w:val="16"/>
              </w:rPr>
              <w:t xml:space="preserve"> z </w: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begin"/>
            </w:r>
            <w:r w:rsidRPr="00CD7DE6">
              <w:rPr>
                <w:rFonts w:ascii="Calibri" w:hAnsi="Calibri"/>
                <w:bCs/>
                <w:sz w:val="16"/>
                <w:szCs w:val="16"/>
              </w:rPr>
              <w:instrText>NUMPAGES</w:instrTex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separate"/>
            </w:r>
            <w:r w:rsidR="004C0BDC">
              <w:rPr>
                <w:rFonts w:ascii="Calibri" w:hAnsi="Calibri"/>
                <w:bCs/>
                <w:noProof/>
                <w:sz w:val="16"/>
                <w:szCs w:val="16"/>
              </w:rPr>
              <w:t>1</w: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BA2CC" w14:textId="52241864" w:rsidR="00E46CDF" w:rsidRPr="00971085" w:rsidRDefault="00766BFB" w:rsidP="008B1F4A">
    <w:pPr>
      <w:pStyle w:val="Stopka"/>
      <w:jc w:val="right"/>
      <w:rPr>
        <w:rFonts w:cs="Times New Roman"/>
        <w:sz w:val="16"/>
        <w:szCs w:val="16"/>
      </w:rPr>
    </w:pPr>
    <w:r w:rsidRPr="00971085">
      <w:rPr>
        <w:rFonts w:cs="Times New Roman"/>
        <w:noProof/>
        <w:sz w:val="20"/>
        <w:szCs w:val="20"/>
        <w:lang w:bidi="ar-SA"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50AE76B3" wp14:editId="5676A241">
              <wp:simplePos x="0" y="0"/>
              <wp:positionH relativeFrom="rightMargin">
                <wp:posOffset>7207885</wp:posOffset>
              </wp:positionH>
              <wp:positionV relativeFrom="margin">
                <wp:align>bottom</wp:align>
              </wp:positionV>
              <wp:extent cx="309880" cy="2183130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9880" cy="21831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C65A41A" w14:textId="77777777" w:rsidR="00BB5518" w:rsidRPr="00BB5518" w:rsidRDefault="00BB5518">
                          <w:pPr>
                            <w:pStyle w:val="Stopka"/>
                            <w:rPr>
                              <w:rFonts w:asciiTheme="minorHAnsi" w:eastAsiaTheme="majorEastAsia" w:hAnsiTheme="minorHAnsi" w:cstheme="minorHAns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ajorEastAsia" w:hAnsiTheme="minorHAnsi" w:cstheme="minorHAnsi"/>
                              <w:sz w:val="16"/>
                              <w:szCs w:val="16"/>
                            </w:rPr>
                            <w:t>2020 01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AE76B3" id="_x0000_s1029" style="position:absolute;left:0;text-align:left;margin-left:567.55pt;margin-top:0;width:24.4pt;height:171.9pt;z-index:2516659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" o:allowincell="f" filled="f" stroked="f">
              <v:textbox style="layout-flow:vertical;mso-layout-flow-alt:bottom-to-top;mso-fit-shape-to-text:t">
                <w:txbxContent>
                  <w:p w14:paraId="3C65A41A" w14:textId="77777777" w:rsidR="00BB5518" w:rsidRPr="00BB5518" w:rsidRDefault="00BB5518">
                    <w:pPr>
                      <w:pStyle w:val="Stopka"/>
                      <w:rPr>
                        <w:rFonts w:asciiTheme="minorHAnsi" w:eastAsiaTheme="majorEastAsia" w:hAnsiTheme="minorHAnsi" w:cs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ajorEastAsia" w:hAnsiTheme="minorHAnsi" w:cstheme="minorHAnsi"/>
                        <w:sz w:val="16"/>
                        <w:szCs w:val="16"/>
                      </w:rPr>
                      <w:t>2020 01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rPr>
          <w:rFonts w:cs="Times New Roman"/>
          <w:sz w:val="16"/>
          <w:szCs w:val="16"/>
        </w:rPr>
        <w:id w:val="38322107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="Times New Roman"/>
              <w:sz w:val="16"/>
              <w:szCs w:val="16"/>
            </w:rPr>
            <w:id w:val="-923878700"/>
            <w:docPartObj>
              <w:docPartGallery w:val="Page Numbers (Top of Page)"/>
              <w:docPartUnique/>
            </w:docPartObj>
          </w:sdtPr>
          <w:sdtEndPr/>
          <w:sdtContent>
            <w:r w:rsidR="00A80DCD" w:rsidRPr="00971085">
              <w:rPr>
                <w:rFonts w:cs="Times New Roman"/>
                <w:sz w:val="16"/>
                <w:szCs w:val="16"/>
              </w:rPr>
              <w:t xml:space="preserve">Strona </w: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begin"/>
            </w:r>
            <w:r w:rsidR="00A80DCD" w:rsidRPr="00971085">
              <w:rPr>
                <w:rFonts w:cs="Times New Roman"/>
                <w:bCs/>
                <w:sz w:val="16"/>
                <w:szCs w:val="16"/>
              </w:rPr>
              <w:instrText>PAGE</w:instrTex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separate"/>
            </w:r>
            <w:r w:rsidR="00955062" w:rsidRPr="00971085">
              <w:rPr>
                <w:rFonts w:cs="Times New Roman"/>
                <w:bCs/>
                <w:noProof/>
                <w:sz w:val="16"/>
                <w:szCs w:val="16"/>
              </w:rPr>
              <w:t>1</w: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end"/>
            </w:r>
            <w:r w:rsidR="00A80DCD" w:rsidRPr="00971085">
              <w:rPr>
                <w:rFonts w:cs="Times New Roman"/>
                <w:sz w:val="16"/>
                <w:szCs w:val="16"/>
              </w:rPr>
              <w:t xml:space="preserve"> z </w: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begin"/>
            </w:r>
            <w:r w:rsidR="00A80DCD" w:rsidRPr="00971085">
              <w:rPr>
                <w:rFonts w:cs="Times New Roman"/>
                <w:bCs/>
                <w:sz w:val="16"/>
                <w:szCs w:val="16"/>
              </w:rPr>
              <w:instrText>NUMPAGES</w:instrTex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separate"/>
            </w:r>
            <w:r w:rsidR="00955062" w:rsidRPr="00971085">
              <w:rPr>
                <w:rFonts w:cs="Times New Roman"/>
                <w:bCs/>
                <w:noProof/>
                <w:sz w:val="16"/>
                <w:szCs w:val="16"/>
              </w:rPr>
              <w:t>1</w: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end"/>
            </w:r>
          </w:sdtContent>
        </w:sdt>
      </w:sdtContent>
    </w:sdt>
    <w:r w:rsidR="00D27775">
      <w:rPr>
        <w:rFonts w:cs="Times New Roman"/>
        <w:sz w:val="16"/>
        <w:szCs w:val="16"/>
      </w:rPr>
      <w:t xml:space="preserve"> (wersja 202306)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0EFC5" w14:textId="77777777" w:rsidR="00FF7F91" w:rsidRDefault="00FF7F91" w:rsidP="00E46CDF">
      <w:pPr>
        <w:spacing w:line="240" w:lineRule="auto"/>
      </w:pPr>
      <w:r>
        <w:separator/>
      </w:r>
    </w:p>
  </w:footnote>
  <w:footnote w:type="continuationSeparator" w:id="0">
    <w:p w14:paraId="4D788824" w14:textId="77777777" w:rsidR="00FF7F91" w:rsidRDefault="00FF7F91" w:rsidP="00E46C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  <w:szCs w:val="20"/>
      </w:rPr>
      <w:id w:val="755789468"/>
      <w:docPartObj>
        <w:docPartGallery w:val="Page Numbers (Margins)"/>
        <w:docPartUnique/>
      </w:docPartObj>
    </w:sdtPr>
    <w:sdtEndPr/>
    <w:sdtContent>
      <w:p w14:paraId="75CDA785" w14:textId="3287B57C" w:rsidR="00E46CDF" w:rsidRPr="00E46CDF" w:rsidRDefault="00766BFB" w:rsidP="00E46CDF">
        <w:pPr>
          <w:pStyle w:val="Nagwek"/>
          <w:spacing w:before="0" w:after="0"/>
          <w:rPr>
            <w:rFonts w:asciiTheme="minorHAnsi" w:hAnsiTheme="minorHAnsi"/>
            <w:sz w:val="20"/>
            <w:szCs w:val="20"/>
          </w:rPr>
        </w:pPr>
        <w:r>
          <w:rPr>
            <w:rFonts w:asciiTheme="minorHAnsi" w:hAnsiTheme="minorHAnsi"/>
            <w:noProof/>
            <w:sz w:val="20"/>
            <w:szCs w:val="20"/>
            <w:lang w:bidi="ar-SA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3C7AB969" wp14:editId="6BFBB626">
                  <wp:simplePos x="0" y="0"/>
                  <wp:positionH relativeFrom="rightMargin">
                    <wp:align>left</wp:align>
                  </wp:positionH>
                  <wp:positionV relativeFrom="margin">
                    <wp:align>bottom</wp:align>
                  </wp:positionV>
                  <wp:extent cx="309880" cy="2183130"/>
                  <wp:effectExtent l="0" t="0" r="0" b="0"/>
                  <wp:wrapNone/>
                  <wp:docPr id="5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9880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7FC7E9" w14:textId="6B690C1E" w:rsidR="000553A9" w:rsidRPr="000553A9" w:rsidRDefault="00BF04A4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202</w:t>
                              </w:r>
                              <w:r w:rsidR="00DB2B08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201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C7AB969" id="Prostokąt 3" o:spid="_x0000_s1028" style="position:absolute;margin-left:0;margin-top:0;width:24.4pt;height:171.9pt;z-index:25166540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" o:allowincell="f" filled="f" stroked="f">
                  <v:textbox style="layout-flow:vertical;mso-layout-flow-alt:bottom-to-top;mso-fit-shape-to-text:t">
                    <w:txbxContent>
                      <w:p w14:paraId="167FC7E9" w14:textId="6B690C1E" w:rsidR="000553A9" w:rsidRPr="000553A9" w:rsidRDefault="00BF04A4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202</w:t>
                        </w:r>
                        <w:r w:rsidR="00DB2B08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201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  <w:szCs w:val="20"/>
      </w:rPr>
      <w:id w:val="875884816"/>
      <w:docPartObj>
        <w:docPartGallery w:val="Page Numbers (Margins)"/>
        <w:docPartUnique/>
      </w:docPartObj>
    </w:sdtPr>
    <w:sdtEndPr/>
    <w:sdtContent>
      <w:p w14:paraId="783C79EF" w14:textId="77777777" w:rsidR="00E46CDF" w:rsidRPr="00E46CDF" w:rsidRDefault="00B87531" w:rsidP="00E46CDF">
        <w:pPr>
          <w:pStyle w:val="Nagwek"/>
          <w:spacing w:before="0" w:after="0"/>
          <w:rPr>
            <w:rFonts w:asciiTheme="minorHAnsi" w:hAnsiTheme="minorHAnsi"/>
            <w:sz w:val="20"/>
            <w:szCs w:val="2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1"/>
    <w:lvl w:ilvl="0">
      <w:start w:val="1"/>
      <w:numFmt w:val="decimal"/>
      <w:lvlText w:val="%1)"/>
      <w:lvlJc w:val="left"/>
      <w:pPr>
        <w:tabs>
          <w:tab w:val="num" w:pos="1086"/>
        </w:tabs>
        <w:ind w:left="1086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10"/>
    <w:lvl w:ilvl="0">
      <w:start w:val="1"/>
      <w:numFmt w:val="lowerLetter"/>
      <w:lvlText w:val="%1)"/>
      <w:lvlJc w:val="left"/>
      <w:pPr>
        <w:tabs>
          <w:tab w:val="num" w:pos="1086"/>
        </w:tabs>
        <w:ind w:left="1086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18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20"/>
    <w:lvl w:ilvl="0">
      <w:start w:val="1"/>
      <w:numFmt w:val="lowerLetter"/>
      <w:lvlText w:val="%1)"/>
      <w:lvlJc w:val="left"/>
      <w:pPr>
        <w:tabs>
          <w:tab w:val="num" w:pos="1086"/>
        </w:tabs>
        <w:ind w:left="1086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6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lowerLetter"/>
      <w:lvlText w:val="%2)"/>
      <w:lvlJc w:val="left"/>
      <w:pPr>
        <w:tabs>
          <w:tab w:val="num" w:pos="1217"/>
        </w:tabs>
        <w:ind w:left="1217" w:hanging="360"/>
      </w:pPr>
    </w:lvl>
    <w:lvl w:ilvl="2">
      <w:start w:val="1"/>
      <w:numFmt w:val="lowerLetter"/>
      <w:lvlText w:val="%3)"/>
      <w:lvlJc w:val="left"/>
      <w:pPr>
        <w:tabs>
          <w:tab w:val="num" w:pos="1577"/>
        </w:tabs>
        <w:ind w:left="1577" w:hanging="360"/>
      </w:pPr>
    </w:lvl>
    <w:lvl w:ilvl="3">
      <w:start w:val="1"/>
      <w:numFmt w:val="lowerLetter"/>
      <w:lvlText w:val="%4)"/>
      <w:lvlJc w:val="left"/>
      <w:pPr>
        <w:tabs>
          <w:tab w:val="num" w:pos="1937"/>
        </w:tabs>
        <w:ind w:left="1937" w:hanging="360"/>
      </w:pPr>
    </w:lvl>
    <w:lvl w:ilvl="4">
      <w:start w:val="1"/>
      <w:numFmt w:val="lowerLetter"/>
      <w:lvlText w:val="%5)"/>
      <w:lvlJc w:val="left"/>
      <w:pPr>
        <w:tabs>
          <w:tab w:val="num" w:pos="2297"/>
        </w:tabs>
        <w:ind w:left="2297" w:hanging="360"/>
      </w:pPr>
    </w:lvl>
    <w:lvl w:ilvl="5">
      <w:start w:val="1"/>
      <w:numFmt w:val="lowerLetter"/>
      <w:lvlText w:val="%6)"/>
      <w:lvlJc w:val="left"/>
      <w:pPr>
        <w:tabs>
          <w:tab w:val="num" w:pos="2657"/>
        </w:tabs>
        <w:ind w:left="2657" w:hanging="360"/>
      </w:pPr>
    </w:lvl>
    <w:lvl w:ilvl="6">
      <w:start w:val="1"/>
      <w:numFmt w:val="lowerLetter"/>
      <w:lvlText w:val="%7)"/>
      <w:lvlJc w:val="left"/>
      <w:pPr>
        <w:tabs>
          <w:tab w:val="num" w:pos="3017"/>
        </w:tabs>
        <w:ind w:left="3017" w:hanging="360"/>
      </w:pPr>
    </w:lvl>
    <w:lvl w:ilvl="7">
      <w:start w:val="1"/>
      <w:numFmt w:val="lowerLetter"/>
      <w:lvlText w:val="%8)"/>
      <w:lvlJc w:val="left"/>
      <w:pPr>
        <w:tabs>
          <w:tab w:val="num" w:pos="3377"/>
        </w:tabs>
        <w:ind w:left="3377" w:hanging="360"/>
      </w:pPr>
    </w:lvl>
    <w:lvl w:ilvl="8">
      <w:start w:val="1"/>
      <w:numFmt w:val="lowerLetter"/>
      <w:lvlText w:val="%9)"/>
      <w:lvlJc w:val="left"/>
      <w:pPr>
        <w:tabs>
          <w:tab w:val="num" w:pos="3737"/>
        </w:tabs>
        <w:ind w:left="3737" w:hanging="360"/>
      </w:pPr>
    </w:lvl>
  </w:abstractNum>
  <w:abstractNum w:abstractNumId="12" w15:restartNumberingAfterBreak="0">
    <w:nsid w:val="0000000D"/>
    <w:multiLevelType w:val="multilevel"/>
    <w:tmpl w:val="0000000D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ahoma" w:hAnsi="Tahoma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ahoma" w:hAnsi="Tahoma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E4E600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9B21FE7"/>
    <w:multiLevelType w:val="hybridMultilevel"/>
    <w:tmpl w:val="51DE17C2"/>
    <w:name w:val="WW8Num103"/>
    <w:lvl w:ilvl="0" w:tplc="83E4661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A8A0E99"/>
    <w:multiLevelType w:val="multilevel"/>
    <w:tmpl w:val="721E82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BDF1FEA"/>
    <w:multiLevelType w:val="multilevel"/>
    <w:tmpl w:val="84985C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BE62C95"/>
    <w:multiLevelType w:val="multilevel"/>
    <w:tmpl w:val="34DE99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10246883"/>
    <w:multiLevelType w:val="hybridMultilevel"/>
    <w:tmpl w:val="6846AB00"/>
    <w:lvl w:ilvl="0" w:tplc="B2C8375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6D2485C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370D65"/>
    <w:multiLevelType w:val="hybridMultilevel"/>
    <w:tmpl w:val="83E0B7B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040B78"/>
    <w:multiLevelType w:val="hybridMultilevel"/>
    <w:tmpl w:val="59242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709E3"/>
    <w:multiLevelType w:val="hybridMultilevel"/>
    <w:tmpl w:val="BE4CD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6248B3"/>
    <w:multiLevelType w:val="multilevel"/>
    <w:tmpl w:val="D8000F7C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3240737C"/>
    <w:multiLevelType w:val="hybridMultilevel"/>
    <w:tmpl w:val="22A43DDA"/>
    <w:lvl w:ilvl="0" w:tplc="26A85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344C040F"/>
    <w:multiLevelType w:val="multilevel"/>
    <w:tmpl w:val="EA80F53E"/>
    <w:lvl w:ilvl="0">
      <w:start w:val="1"/>
      <w:numFmt w:val="decimal"/>
      <w:lvlText w:val="%1)"/>
      <w:lvlJc w:val="left"/>
      <w:pPr>
        <w:tabs>
          <w:tab w:val="num" w:pos="1086"/>
        </w:tabs>
        <w:ind w:left="1086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46AC7293"/>
    <w:multiLevelType w:val="multilevel"/>
    <w:tmpl w:val="8DD81E72"/>
    <w:lvl w:ilvl="0">
      <w:start w:val="1"/>
      <w:numFmt w:val="decimal"/>
      <w:lvlText w:val="%1)"/>
      <w:lvlJc w:val="left"/>
      <w:pPr>
        <w:tabs>
          <w:tab w:val="num" w:pos="1086"/>
        </w:tabs>
        <w:ind w:left="1086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58F27416"/>
    <w:multiLevelType w:val="multilevel"/>
    <w:tmpl w:val="77FECD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6A9065D1"/>
    <w:multiLevelType w:val="hybridMultilevel"/>
    <w:tmpl w:val="079682AC"/>
    <w:lvl w:ilvl="0" w:tplc="C68A10E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13A6A"/>
    <w:multiLevelType w:val="multilevel"/>
    <w:tmpl w:val="646038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0" w15:restartNumberingAfterBreak="0">
    <w:nsid w:val="6D33136F"/>
    <w:multiLevelType w:val="hybridMultilevel"/>
    <w:tmpl w:val="396E8B0A"/>
    <w:name w:val="WW8Num102"/>
    <w:lvl w:ilvl="0" w:tplc="0F4AF2A8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4F7CCB"/>
    <w:multiLevelType w:val="hybridMultilevel"/>
    <w:tmpl w:val="317CD2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F162CE"/>
    <w:multiLevelType w:val="multilevel"/>
    <w:tmpl w:val="65165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1C332E"/>
    <w:multiLevelType w:val="multilevel"/>
    <w:tmpl w:val="5D805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533953745">
    <w:abstractNumId w:val="0"/>
  </w:num>
  <w:num w:numId="2" w16cid:durableId="1857696318">
    <w:abstractNumId w:val="1"/>
  </w:num>
  <w:num w:numId="3" w16cid:durableId="329720453">
    <w:abstractNumId w:val="2"/>
  </w:num>
  <w:num w:numId="4" w16cid:durableId="548882287">
    <w:abstractNumId w:val="3"/>
  </w:num>
  <w:num w:numId="5" w16cid:durableId="1354960983">
    <w:abstractNumId w:val="4"/>
  </w:num>
  <w:num w:numId="6" w16cid:durableId="2019650713">
    <w:abstractNumId w:val="5"/>
  </w:num>
  <w:num w:numId="7" w16cid:durableId="186674791">
    <w:abstractNumId w:val="6"/>
  </w:num>
  <w:num w:numId="8" w16cid:durableId="386612927">
    <w:abstractNumId w:val="7"/>
  </w:num>
  <w:num w:numId="9" w16cid:durableId="161051114">
    <w:abstractNumId w:val="8"/>
  </w:num>
  <w:num w:numId="10" w16cid:durableId="454719284">
    <w:abstractNumId w:val="9"/>
  </w:num>
  <w:num w:numId="11" w16cid:durableId="894318700">
    <w:abstractNumId w:val="10"/>
  </w:num>
  <w:num w:numId="12" w16cid:durableId="544562156">
    <w:abstractNumId w:val="11"/>
  </w:num>
  <w:num w:numId="13" w16cid:durableId="1150639459">
    <w:abstractNumId w:val="12"/>
  </w:num>
  <w:num w:numId="14" w16cid:durableId="1966082767">
    <w:abstractNumId w:val="13"/>
  </w:num>
  <w:num w:numId="15" w16cid:durableId="351953307">
    <w:abstractNumId w:val="14"/>
  </w:num>
  <w:num w:numId="16" w16cid:durableId="517693134">
    <w:abstractNumId w:val="15"/>
  </w:num>
  <w:num w:numId="17" w16cid:durableId="1028871521">
    <w:abstractNumId w:val="16"/>
  </w:num>
  <w:num w:numId="18" w16cid:durableId="2002392343">
    <w:abstractNumId w:val="17"/>
  </w:num>
  <w:num w:numId="19" w16cid:durableId="49958461">
    <w:abstractNumId w:val="18"/>
  </w:num>
  <w:num w:numId="20" w16cid:durableId="1917397166">
    <w:abstractNumId w:val="19"/>
  </w:num>
  <w:num w:numId="21" w16cid:durableId="1575509274">
    <w:abstractNumId w:val="20"/>
  </w:num>
  <w:num w:numId="22" w16cid:durableId="1174034883">
    <w:abstractNumId w:val="21"/>
  </w:num>
  <w:num w:numId="23" w16cid:durableId="275790064">
    <w:abstractNumId w:val="22"/>
  </w:num>
  <w:num w:numId="24" w16cid:durableId="879778934">
    <w:abstractNumId w:val="23"/>
  </w:num>
  <w:num w:numId="25" w16cid:durableId="484051296">
    <w:abstractNumId w:val="24"/>
  </w:num>
  <w:num w:numId="26" w16cid:durableId="514540037">
    <w:abstractNumId w:val="33"/>
  </w:num>
  <w:num w:numId="27" w16cid:durableId="655960049">
    <w:abstractNumId w:val="43"/>
  </w:num>
  <w:num w:numId="28" w16cid:durableId="1309046571">
    <w:abstractNumId w:val="42"/>
  </w:num>
  <w:num w:numId="29" w16cid:durableId="959065434">
    <w:abstractNumId w:val="27"/>
  </w:num>
  <w:num w:numId="30" w16cid:durableId="1941717540">
    <w:abstractNumId w:val="40"/>
  </w:num>
  <w:num w:numId="31" w16cid:durableId="1823616491">
    <w:abstractNumId w:val="25"/>
  </w:num>
  <w:num w:numId="32" w16cid:durableId="414865957">
    <w:abstractNumId w:val="35"/>
  </w:num>
  <w:num w:numId="33" w16cid:durableId="921260339">
    <w:abstractNumId w:val="39"/>
  </w:num>
  <w:num w:numId="34" w16cid:durableId="1367178857">
    <w:abstractNumId w:val="28"/>
  </w:num>
  <w:num w:numId="35" w16cid:durableId="1850942778">
    <w:abstractNumId w:val="37"/>
  </w:num>
  <w:num w:numId="36" w16cid:durableId="414785739">
    <w:abstractNumId w:val="26"/>
  </w:num>
  <w:num w:numId="37" w16cid:durableId="1145465218">
    <w:abstractNumId w:val="36"/>
  </w:num>
  <w:num w:numId="38" w16cid:durableId="1605576197">
    <w:abstractNumId w:val="34"/>
  </w:num>
  <w:num w:numId="39" w16cid:durableId="8881105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7872546">
    <w:abstractNumId w:val="41"/>
  </w:num>
  <w:num w:numId="41" w16cid:durableId="611476905">
    <w:abstractNumId w:val="30"/>
  </w:num>
  <w:num w:numId="42" w16cid:durableId="1729723093">
    <w:abstractNumId w:val="38"/>
  </w:num>
  <w:num w:numId="43" w16cid:durableId="182745945">
    <w:abstractNumId w:val="31"/>
  </w:num>
  <w:num w:numId="44" w16cid:durableId="1064985044">
    <w:abstractNumId w:val="29"/>
  </w:num>
  <w:num w:numId="45" w16cid:durableId="201294521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C81"/>
    <w:rsid w:val="00004FEF"/>
    <w:rsid w:val="00011C97"/>
    <w:rsid w:val="0002715E"/>
    <w:rsid w:val="000354D4"/>
    <w:rsid w:val="00053E6F"/>
    <w:rsid w:val="000553A9"/>
    <w:rsid w:val="00067EBD"/>
    <w:rsid w:val="00070A8F"/>
    <w:rsid w:val="0007225C"/>
    <w:rsid w:val="000903C3"/>
    <w:rsid w:val="000A0C55"/>
    <w:rsid w:val="000B524C"/>
    <w:rsid w:val="000B5F47"/>
    <w:rsid w:val="000B7D84"/>
    <w:rsid w:val="000D6EEE"/>
    <w:rsid w:val="000E2ABF"/>
    <w:rsid w:val="000F0F1D"/>
    <w:rsid w:val="000F37C9"/>
    <w:rsid w:val="00104EAF"/>
    <w:rsid w:val="0011064B"/>
    <w:rsid w:val="001155B3"/>
    <w:rsid w:val="00127B07"/>
    <w:rsid w:val="0013071B"/>
    <w:rsid w:val="00134EB8"/>
    <w:rsid w:val="001369F5"/>
    <w:rsid w:val="00143523"/>
    <w:rsid w:val="001440DA"/>
    <w:rsid w:val="001525C1"/>
    <w:rsid w:val="00172F99"/>
    <w:rsid w:val="001821AB"/>
    <w:rsid w:val="00197760"/>
    <w:rsid w:val="001B08BA"/>
    <w:rsid w:val="001C0452"/>
    <w:rsid w:val="001C6AF4"/>
    <w:rsid w:val="001F1868"/>
    <w:rsid w:val="001F79AF"/>
    <w:rsid w:val="00212A98"/>
    <w:rsid w:val="00212C7C"/>
    <w:rsid w:val="002132DE"/>
    <w:rsid w:val="0021791C"/>
    <w:rsid w:val="002375DB"/>
    <w:rsid w:val="00251EE1"/>
    <w:rsid w:val="00252002"/>
    <w:rsid w:val="00252C04"/>
    <w:rsid w:val="00253FC6"/>
    <w:rsid w:val="00263070"/>
    <w:rsid w:val="00270D79"/>
    <w:rsid w:val="00271956"/>
    <w:rsid w:val="00280203"/>
    <w:rsid w:val="00284688"/>
    <w:rsid w:val="002A014A"/>
    <w:rsid w:val="002A0A09"/>
    <w:rsid w:val="002A2936"/>
    <w:rsid w:val="002B306B"/>
    <w:rsid w:val="002B7551"/>
    <w:rsid w:val="002C28E9"/>
    <w:rsid w:val="002C361F"/>
    <w:rsid w:val="002D4ED0"/>
    <w:rsid w:val="002E28C0"/>
    <w:rsid w:val="002E4A41"/>
    <w:rsid w:val="002E55FB"/>
    <w:rsid w:val="00301E79"/>
    <w:rsid w:val="003244DE"/>
    <w:rsid w:val="00324D0F"/>
    <w:rsid w:val="00325058"/>
    <w:rsid w:val="00346430"/>
    <w:rsid w:val="00350190"/>
    <w:rsid w:val="00356258"/>
    <w:rsid w:val="00361196"/>
    <w:rsid w:val="003615B9"/>
    <w:rsid w:val="00370455"/>
    <w:rsid w:val="00370F6E"/>
    <w:rsid w:val="00380F1C"/>
    <w:rsid w:val="003814AB"/>
    <w:rsid w:val="003903BB"/>
    <w:rsid w:val="003937EA"/>
    <w:rsid w:val="003968E5"/>
    <w:rsid w:val="003A3B29"/>
    <w:rsid w:val="003A770B"/>
    <w:rsid w:val="003B022C"/>
    <w:rsid w:val="003C4371"/>
    <w:rsid w:val="003C5F19"/>
    <w:rsid w:val="0041115A"/>
    <w:rsid w:val="00423009"/>
    <w:rsid w:val="00427E9D"/>
    <w:rsid w:val="0043713A"/>
    <w:rsid w:val="004442DF"/>
    <w:rsid w:val="00446C2C"/>
    <w:rsid w:val="004635EB"/>
    <w:rsid w:val="004942CB"/>
    <w:rsid w:val="004A0A23"/>
    <w:rsid w:val="004A2C4E"/>
    <w:rsid w:val="004B0BD4"/>
    <w:rsid w:val="004C0BDC"/>
    <w:rsid w:val="004F7E27"/>
    <w:rsid w:val="0050034A"/>
    <w:rsid w:val="00514C82"/>
    <w:rsid w:val="00516F0C"/>
    <w:rsid w:val="005239A3"/>
    <w:rsid w:val="0052634E"/>
    <w:rsid w:val="00545579"/>
    <w:rsid w:val="005500BB"/>
    <w:rsid w:val="005511B3"/>
    <w:rsid w:val="00596532"/>
    <w:rsid w:val="005A2390"/>
    <w:rsid w:val="005B362E"/>
    <w:rsid w:val="005B62C7"/>
    <w:rsid w:val="005B6801"/>
    <w:rsid w:val="005C19D1"/>
    <w:rsid w:val="005C32C6"/>
    <w:rsid w:val="005D06A5"/>
    <w:rsid w:val="005D0C0A"/>
    <w:rsid w:val="005E4441"/>
    <w:rsid w:val="006030BF"/>
    <w:rsid w:val="006059E9"/>
    <w:rsid w:val="00615DEC"/>
    <w:rsid w:val="006179A4"/>
    <w:rsid w:val="00617D1F"/>
    <w:rsid w:val="0062142D"/>
    <w:rsid w:val="00632803"/>
    <w:rsid w:val="006459CE"/>
    <w:rsid w:val="006547FF"/>
    <w:rsid w:val="00655501"/>
    <w:rsid w:val="00660591"/>
    <w:rsid w:val="00667C56"/>
    <w:rsid w:val="006721B8"/>
    <w:rsid w:val="0068099C"/>
    <w:rsid w:val="006A365B"/>
    <w:rsid w:val="006A4656"/>
    <w:rsid w:val="006A6E9E"/>
    <w:rsid w:val="006C251A"/>
    <w:rsid w:val="006D017A"/>
    <w:rsid w:val="006F4ECB"/>
    <w:rsid w:val="006F50E0"/>
    <w:rsid w:val="006F53C9"/>
    <w:rsid w:val="00705A7E"/>
    <w:rsid w:val="007155DF"/>
    <w:rsid w:val="00717D6C"/>
    <w:rsid w:val="00732F11"/>
    <w:rsid w:val="00734DF4"/>
    <w:rsid w:val="00737694"/>
    <w:rsid w:val="007435AF"/>
    <w:rsid w:val="00746353"/>
    <w:rsid w:val="00760270"/>
    <w:rsid w:val="00766B97"/>
    <w:rsid w:val="00766BFB"/>
    <w:rsid w:val="00771E94"/>
    <w:rsid w:val="0077214A"/>
    <w:rsid w:val="00775536"/>
    <w:rsid w:val="007802AF"/>
    <w:rsid w:val="00792A01"/>
    <w:rsid w:val="007974E5"/>
    <w:rsid w:val="007A7265"/>
    <w:rsid w:val="007B69CC"/>
    <w:rsid w:val="007C650F"/>
    <w:rsid w:val="007D3C06"/>
    <w:rsid w:val="007E1F64"/>
    <w:rsid w:val="007F79E7"/>
    <w:rsid w:val="00803020"/>
    <w:rsid w:val="00807CFC"/>
    <w:rsid w:val="00811A70"/>
    <w:rsid w:val="008156C7"/>
    <w:rsid w:val="00826EC9"/>
    <w:rsid w:val="0083239C"/>
    <w:rsid w:val="0084535E"/>
    <w:rsid w:val="00846668"/>
    <w:rsid w:val="0085327B"/>
    <w:rsid w:val="008577E2"/>
    <w:rsid w:val="00864B64"/>
    <w:rsid w:val="0087085D"/>
    <w:rsid w:val="00871901"/>
    <w:rsid w:val="00875B98"/>
    <w:rsid w:val="008918C6"/>
    <w:rsid w:val="008B0812"/>
    <w:rsid w:val="008B1F4A"/>
    <w:rsid w:val="008B61C3"/>
    <w:rsid w:val="008E2CC4"/>
    <w:rsid w:val="008E2E0C"/>
    <w:rsid w:val="008E7DB2"/>
    <w:rsid w:val="008F2AC4"/>
    <w:rsid w:val="00917362"/>
    <w:rsid w:val="00921F9A"/>
    <w:rsid w:val="00932AE1"/>
    <w:rsid w:val="009335E5"/>
    <w:rsid w:val="009352FB"/>
    <w:rsid w:val="0095214E"/>
    <w:rsid w:val="00955062"/>
    <w:rsid w:val="0095630C"/>
    <w:rsid w:val="00956D61"/>
    <w:rsid w:val="00964177"/>
    <w:rsid w:val="0096685F"/>
    <w:rsid w:val="00970638"/>
    <w:rsid w:val="009707D7"/>
    <w:rsid w:val="00971085"/>
    <w:rsid w:val="009B2371"/>
    <w:rsid w:val="009B7D57"/>
    <w:rsid w:val="009C2FFE"/>
    <w:rsid w:val="009C426A"/>
    <w:rsid w:val="009F1FD8"/>
    <w:rsid w:val="00A01496"/>
    <w:rsid w:val="00A16B15"/>
    <w:rsid w:val="00A4125D"/>
    <w:rsid w:val="00A44D07"/>
    <w:rsid w:val="00A5110D"/>
    <w:rsid w:val="00A52FCD"/>
    <w:rsid w:val="00A53C4A"/>
    <w:rsid w:val="00A611C1"/>
    <w:rsid w:val="00A6577D"/>
    <w:rsid w:val="00A6655F"/>
    <w:rsid w:val="00A8006F"/>
    <w:rsid w:val="00A80DCD"/>
    <w:rsid w:val="00A81ABC"/>
    <w:rsid w:val="00A81D46"/>
    <w:rsid w:val="00A828CA"/>
    <w:rsid w:val="00A96EB2"/>
    <w:rsid w:val="00AA23D1"/>
    <w:rsid w:val="00AA36DD"/>
    <w:rsid w:val="00AA484E"/>
    <w:rsid w:val="00AA489B"/>
    <w:rsid w:val="00AB19C7"/>
    <w:rsid w:val="00AB305F"/>
    <w:rsid w:val="00AB3D38"/>
    <w:rsid w:val="00AE6327"/>
    <w:rsid w:val="00AF0BD1"/>
    <w:rsid w:val="00AF4627"/>
    <w:rsid w:val="00AF7B9A"/>
    <w:rsid w:val="00B27F1C"/>
    <w:rsid w:val="00B34C1B"/>
    <w:rsid w:val="00B54008"/>
    <w:rsid w:val="00B578A4"/>
    <w:rsid w:val="00B71DF2"/>
    <w:rsid w:val="00B76B84"/>
    <w:rsid w:val="00B84E18"/>
    <w:rsid w:val="00B85DDE"/>
    <w:rsid w:val="00B86386"/>
    <w:rsid w:val="00B87064"/>
    <w:rsid w:val="00B87531"/>
    <w:rsid w:val="00B912D6"/>
    <w:rsid w:val="00B956AC"/>
    <w:rsid w:val="00BB0262"/>
    <w:rsid w:val="00BB3271"/>
    <w:rsid w:val="00BB5518"/>
    <w:rsid w:val="00BD7792"/>
    <w:rsid w:val="00BE098B"/>
    <w:rsid w:val="00BE1E04"/>
    <w:rsid w:val="00BF04A4"/>
    <w:rsid w:val="00C0430C"/>
    <w:rsid w:val="00C04999"/>
    <w:rsid w:val="00C076C9"/>
    <w:rsid w:val="00C07DDE"/>
    <w:rsid w:val="00C253FD"/>
    <w:rsid w:val="00C34309"/>
    <w:rsid w:val="00C41730"/>
    <w:rsid w:val="00C41F69"/>
    <w:rsid w:val="00C42516"/>
    <w:rsid w:val="00C43D02"/>
    <w:rsid w:val="00C44C30"/>
    <w:rsid w:val="00C459C3"/>
    <w:rsid w:val="00C50907"/>
    <w:rsid w:val="00C555AD"/>
    <w:rsid w:val="00C65CB3"/>
    <w:rsid w:val="00C83687"/>
    <w:rsid w:val="00C90E67"/>
    <w:rsid w:val="00CD2360"/>
    <w:rsid w:val="00CD2581"/>
    <w:rsid w:val="00CD577C"/>
    <w:rsid w:val="00CD76C8"/>
    <w:rsid w:val="00CD7DE6"/>
    <w:rsid w:val="00CE23E1"/>
    <w:rsid w:val="00CF18DA"/>
    <w:rsid w:val="00CF46D8"/>
    <w:rsid w:val="00CF5D52"/>
    <w:rsid w:val="00D07B86"/>
    <w:rsid w:val="00D24B70"/>
    <w:rsid w:val="00D27775"/>
    <w:rsid w:val="00D301A4"/>
    <w:rsid w:val="00D60EF9"/>
    <w:rsid w:val="00D67212"/>
    <w:rsid w:val="00D76A5C"/>
    <w:rsid w:val="00D81ED2"/>
    <w:rsid w:val="00D9629D"/>
    <w:rsid w:val="00D97462"/>
    <w:rsid w:val="00D97E4F"/>
    <w:rsid w:val="00DA1AC8"/>
    <w:rsid w:val="00DA536A"/>
    <w:rsid w:val="00DA5D20"/>
    <w:rsid w:val="00DA6192"/>
    <w:rsid w:val="00DA6EB2"/>
    <w:rsid w:val="00DB2B08"/>
    <w:rsid w:val="00DC1702"/>
    <w:rsid w:val="00DC3858"/>
    <w:rsid w:val="00DE5DBF"/>
    <w:rsid w:val="00DF1CE9"/>
    <w:rsid w:val="00DF44ED"/>
    <w:rsid w:val="00E11C81"/>
    <w:rsid w:val="00E12196"/>
    <w:rsid w:val="00E1432C"/>
    <w:rsid w:val="00E24A80"/>
    <w:rsid w:val="00E30879"/>
    <w:rsid w:val="00E33EC9"/>
    <w:rsid w:val="00E364C2"/>
    <w:rsid w:val="00E46AF5"/>
    <w:rsid w:val="00E46CDF"/>
    <w:rsid w:val="00E53FA8"/>
    <w:rsid w:val="00E573EC"/>
    <w:rsid w:val="00E60BA4"/>
    <w:rsid w:val="00E73063"/>
    <w:rsid w:val="00E76879"/>
    <w:rsid w:val="00E85238"/>
    <w:rsid w:val="00E93549"/>
    <w:rsid w:val="00EA187A"/>
    <w:rsid w:val="00EC4B9D"/>
    <w:rsid w:val="00ED1553"/>
    <w:rsid w:val="00EF2781"/>
    <w:rsid w:val="00EF3ED6"/>
    <w:rsid w:val="00F0429F"/>
    <w:rsid w:val="00F25693"/>
    <w:rsid w:val="00F43AD5"/>
    <w:rsid w:val="00F522E5"/>
    <w:rsid w:val="00F55A18"/>
    <w:rsid w:val="00F60930"/>
    <w:rsid w:val="00F6786B"/>
    <w:rsid w:val="00F86395"/>
    <w:rsid w:val="00F92598"/>
    <w:rsid w:val="00FA232F"/>
    <w:rsid w:val="00FB4FAA"/>
    <w:rsid w:val="00FC3E9E"/>
    <w:rsid w:val="00FD4A46"/>
    <w:rsid w:val="00FD51F1"/>
    <w:rsid w:val="00FD5FC7"/>
    <w:rsid w:val="00FD659D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C669A7"/>
  <w15:docId w15:val="{E06B086D-668E-4FB6-8330-27FEA496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F1C"/>
    <w:pPr>
      <w:widowControl w:val="0"/>
      <w:suppressAutoHyphens/>
      <w:spacing w:line="113" w:lineRule="atLeast"/>
    </w:pPr>
    <w:rPr>
      <w:rFonts w:eastAsia="Arial Unicode MS" w:cs="Tahoma"/>
      <w:color w:val="000000"/>
      <w:kern w:val="1"/>
      <w:sz w:val="24"/>
      <w:szCs w:val="24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380F1C"/>
  </w:style>
  <w:style w:type="character" w:customStyle="1" w:styleId="Znakiprzypiswdolnych">
    <w:name w:val="Znaki przypisów dolnych"/>
    <w:rsid w:val="00380F1C"/>
  </w:style>
  <w:style w:type="character" w:customStyle="1" w:styleId="Znakiprzypiswkocowych">
    <w:name w:val="Znaki przypisów końcowych"/>
    <w:rsid w:val="00380F1C"/>
  </w:style>
  <w:style w:type="character" w:customStyle="1" w:styleId="Symbolewypunktowania">
    <w:name w:val="Symbole wypunktowania"/>
    <w:rsid w:val="00380F1C"/>
    <w:rPr>
      <w:rFonts w:ascii="OpenSymbol" w:eastAsia="OpenSymbol" w:hAnsi="OpenSymbol" w:cs="OpenSymbol"/>
    </w:rPr>
  </w:style>
  <w:style w:type="character" w:customStyle="1" w:styleId="Znakinumeracji">
    <w:name w:val="Znaki numeracji"/>
    <w:rsid w:val="00380F1C"/>
  </w:style>
  <w:style w:type="character" w:customStyle="1" w:styleId="Wpisuytkownika">
    <w:name w:val="Wpis użytkownika"/>
    <w:rsid w:val="00380F1C"/>
    <w:rPr>
      <w:rFonts w:ascii="Arial" w:eastAsia="Courier New" w:hAnsi="Arial" w:cs="Courier New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rsid w:val="00380F1C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Tekstpodstawowy">
    <w:name w:val="Body Text"/>
    <w:basedOn w:val="Normalny"/>
    <w:rsid w:val="00380F1C"/>
    <w:pPr>
      <w:spacing w:after="120"/>
    </w:pPr>
  </w:style>
  <w:style w:type="paragraph" w:styleId="Lista">
    <w:name w:val="List"/>
    <w:basedOn w:val="Tekstpodstawowy"/>
    <w:rsid w:val="00380F1C"/>
  </w:style>
  <w:style w:type="paragraph" w:customStyle="1" w:styleId="Podpis1">
    <w:name w:val="Podpis1"/>
    <w:basedOn w:val="Normalny"/>
    <w:rsid w:val="00380F1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380F1C"/>
    <w:pPr>
      <w:suppressLineNumbers/>
    </w:pPr>
  </w:style>
  <w:style w:type="paragraph" w:styleId="Stopka">
    <w:name w:val="footer"/>
    <w:basedOn w:val="Normalny"/>
    <w:link w:val="StopkaZnak"/>
    <w:uiPriority w:val="99"/>
    <w:rsid w:val="00380F1C"/>
    <w:pPr>
      <w:suppressLineNumbers/>
      <w:tabs>
        <w:tab w:val="center" w:pos="4818"/>
        <w:tab w:val="right" w:pos="9637"/>
      </w:tabs>
    </w:pPr>
  </w:style>
  <w:style w:type="paragraph" w:customStyle="1" w:styleId="Zawartoramki">
    <w:name w:val="Zawartość ramki"/>
    <w:basedOn w:val="Tekstpodstawowy"/>
    <w:rsid w:val="00380F1C"/>
  </w:style>
  <w:style w:type="paragraph" w:customStyle="1" w:styleId="Zawartotabeli">
    <w:name w:val="Zawartość tabeli"/>
    <w:basedOn w:val="Normalny"/>
    <w:rsid w:val="00380F1C"/>
    <w:pPr>
      <w:suppressLineNumbers/>
    </w:pPr>
  </w:style>
  <w:style w:type="paragraph" w:customStyle="1" w:styleId="Nagwektabeli">
    <w:name w:val="Nagłówek tabeli"/>
    <w:basedOn w:val="Zawartotabeli"/>
    <w:rsid w:val="00380F1C"/>
    <w:pPr>
      <w:jc w:val="center"/>
    </w:pPr>
    <w:rPr>
      <w:b/>
      <w:bCs/>
    </w:rPr>
  </w:style>
  <w:style w:type="paragraph" w:customStyle="1" w:styleId="Standard">
    <w:name w:val="Standard"/>
    <w:rsid w:val="00380F1C"/>
    <w:pPr>
      <w:suppressAutoHyphens/>
      <w:autoSpaceDE w:val="0"/>
    </w:pPr>
    <w:rPr>
      <w:sz w:val="24"/>
      <w:szCs w:val="24"/>
      <w:lang w:eastAsia="ar-SA"/>
    </w:rPr>
  </w:style>
  <w:style w:type="paragraph" w:customStyle="1" w:styleId="Nagwekzlewej">
    <w:name w:val="Nagłówek z lewej"/>
    <w:basedOn w:val="Normalny"/>
    <w:rsid w:val="00380F1C"/>
    <w:pPr>
      <w:suppressLineNumbers/>
      <w:tabs>
        <w:tab w:val="center" w:pos="4818"/>
        <w:tab w:val="right" w:pos="9637"/>
      </w:tabs>
    </w:pPr>
  </w:style>
  <w:style w:type="paragraph" w:styleId="NormalnyWeb">
    <w:name w:val="Normal (Web)"/>
    <w:basedOn w:val="Normalny"/>
    <w:uiPriority w:val="99"/>
    <w:semiHidden/>
    <w:unhideWhenUsed/>
    <w:rsid w:val="007435AF"/>
    <w:pPr>
      <w:widowControl/>
      <w:suppressAutoHyphens w:val="0"/>
      <w:spacing w:before="100" w:beforeAutospacing="1" w:after="119" w:line="240" w:lineRule="auto"/>
    </w:pPr>
    <w:rPr>
      <w:rFonts w:eastAsia="Times New Roman" w:cs="Times New Roman"/>
      <w:color w:val="auto"/>
      <w:kern w:val="0"/>
      <w:lang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E46CDF"/>
    <w:rPr>
      <w:rFonts w:ascii="Arial" w:eastAsia="Lucida Sans Unicode" w:hAnsi="Arial" w:cs="Tahoma"/>
      <w:color w:val="000000"/>
      <w:kern w:val="1"/>
      <w:sz w:val="28"/>
      <w:szCs w:val="28"/>
      <w:lang w:bidi="pl-PL"/>
    </w:rPr>
  </w:style>
  <w:style w:type="character" w:customStyle="1" w:styleId="StopkaZnak">
    <w:name w:val="Stopka Znak"/>
    <w:basedOn w:val="Domylnaczcionkaakapitu"/>
    <w:link w:val="Stopka"/>
    <w:uiPriority w:val="99"/>
    <w:rsid w:val="00E46CDF"/>
    <w:rPr>
      <w:rFonts w:eastAsia="Arial Unicode MS" w:cs="Tahoma"/>
      <w:color w:val="000000"/>
      <w:kern w:val="1"/>
      <w:sz w:val="24"/>
      <w:szCs w:val="24"/>
      <w:lang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484E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84E"/>
    <w:rPr>
      <w:rFonts w:ascii="Tahoma" w:eastAsia="Arial Unicode MS" w:hAnsi="Tahoma" w:cs="Tahoma"/>
      <w:color w:val="000000"/>
      <w:kern w:val="1"/>
      <w:sz w:val="16"/>
      <w:szCs w:val="16"/>
      <w:lang w:bidi="pl-PL"/>
    </w:rPr>
  </w:style>
  <w:style w:type="table" w:styleId="Tabela-Siatka">
    <w:name w:val="Table Grid"/>
    <w:basedOn w:val="Standardowy"/>
    <w:uiPriority w:val="59"/>
    <w:rsid w:val="00E93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8020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2FCD"/>
    <w:pPr>
      <w:widowControl/>
      <w:spacing w:line="240" w:lineRule="auto"/>
    </w:pPr>
    <w:rPr>
      <w:rFonts w:eastAsia="Times New Roman" w:cs="Times New Roman"/>
      <w:color w:val="auto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2FCD"/>
    <w:rPr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57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57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577C"/>
    <w:rPr>
      <w:rFonts w:eastAsia="Arial Unicode MS" w:cs="Tahoma"/>
      <w:color w:val="000000"/>
      <w:kern w:val="1"/>
      <w:lang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7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77C"/>
    <w:rPr>
      <w:rFonts w:eastAsia="Arial Unicode MS" w:cs="Tahoma"/>
      <w:b/>
      <w:bCs/>
      <w:color w:val="000000"/>
      <w:kern w:val="1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7D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9F60E-9806-4DF6-8967-DF7E922BC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Rafa</dc:creator>
  <cp:lastModifiedBy>Agata Nowak</cp:lastModifiedBy>
  <cp:revision>26</cp:revision>
  <cp:lastPrinted>2023-02-17T09:41:00Z</cp:lastPrinted>
  <dcterms:created xsi:type="dcterms:W3CDTF">2023-01-18T12:20:00Z</dcterms:created>
  <dcterms:modified xsi:type="dcterms:W3CDTF">2023-07-10T06:12:00Z</dcterms:modified>
</cp:coreProperties>
</file>